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3E54F6" w14:textId="77777777" w:rsidR="00DE2695" w:rsidRPr="004B7A75" w:rsidRDefault="00DE2695" w:rsidP="002A0C9E">
      <w:pPr>
        <w:jc w:val="both"/>
      </w:pPr>
    </w:p>
    <w:p w14:paraId="0C4E4AA5" w14:textId="77777777" w:rsidR="00DE2695" w:rsidRPr="004B7A75" w:rsidRDefault="00DE2695" w:rsidP="002A0C9E">
      <w:pPr>
        <w:jc w:val="both"/>
      </w:pPr>
    </w:p>
    <w:p w14:paraId="32925749" w14:textId="77777777" w:rsidR="00DE2695" w:rsidRPr="004B7A75" w:rsidRDefault="00DE2695" w:rsidP="002A0C9E">
      <w:pPr>
        <w:jc w:val="both"/>
      </w:pPr>
    </w:p>
    <w:p w14:paraId="332B5FF7" w14:textId="77777777" w:rsidR="00DE2695" w:rsidRPr="004B7A75" w:rsidRDefault="00DE2695" w:rsidP="002A0C9E">
      <w:pPr>
        <w:jc w:val="both"/>
      </w:pPr>
    </w:p>
    <w:p w14:paraId="220D5568" w14:textId="77777777" w:rsidR="00DE2695" w:rsidRPr="004B7A75" w:rsidRDefault="00DE2695" w:rsidP="002A0C9E">
      <w:pPr>
        <w:jc w:val="both"/>
      </w:pPr>
    </w:p>
    <w:p w14:paraId="749245FA" w14:textId="29B5BBF6" w:rsidR="003F54F1" w:rsidRPr="003C0ADD" w:rsidRDefault="008630EA" w:rsidP="002A0C9E">
      <w:pPr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Příloha č. 2</w:t>
      </w:r>
      <w:r w:rsidR="008E52C8" w:rsidRPr="003C0ADD">
        <w:rPr>
          <w:rFonts w:ascii="Verdana" w:hAnsi="Verdana"/>
          <w:sz w:val="18"/>
          <w:szCs w:val="18"/>
        </w:rPr>
        <w:t xml:space="preserve"> </w:t>
      </w:r>
      <w:r w:rsidR="003D784A">
        <w:rPr>
          <w:rFonts w:ascii="Verdana" w:hAnsi="Verdana"/>
          <w:sz w:val="18"/>
          <w:szCs w:val="18"/>
        </w:rPr>
        <w:t>Rámcové dohody</w:t>
      </w:r>
    </w:p>
    <w:p w14:paraId="2A9387CD" w14:textId="77777777" w:rsidR="008E52C8" w:rsidRPr="003C0ADD" w:rsidRDefault="008E52C8" w:rsidP="002A0C9E">
      <w:pPr>
        <w:jc w:val="both"/>
        <w:rPr>
          <w:rFonts w:ascii="Verdana" w:hAnsi="Verdana"/>
        </w:rPr>
      </w:pPr>
    </w:p>
    <w:p w14:paraId="78CD803D" w14:textId="77777777" w:rsidR="00C26AF0" w:rsidRPr="003C0ADD" w:rsidRDefault="00C26AF0" w:rsidP="002A0C9E">
      <w:pPr>
        <w:autoSpaceDE w:val="0"/>
        <w:jc w:val="both"/>
        <w:rPr>
          <w:rFonts w:ascii="Verdana" w:hAnsi="Verdana"/>
          <w:b/>
        </w:rPr>
      </w:pPr>
    </w:p>
    <w:p w14:paraId="4860A342" w14:textId="77777777" w:rsidR="003F54F1" w:rsidRPr="003C0ADD" w:rsidRDefault="003F54F1" w:rsidP="002A0C9E">
      <w:pPr>
        <w:autoSpaceDE w:val="0"/>
        <w:jc w:val="both"/>
        <w:rPr>
          <w:rFonts w:ascii="Verdana" w:hAnsi="Verdana"/>
          <w:b/>
          <w:sz w:val="36"/>
          <w:szCs w:val="36"/>
        </w:rPr>
      </w:pPr>
      <w:r w:rsidRPr="003C0ADD">
        <w:rPr>
          <w:rFonts w:ascii="Verdana" w:hAnsi="Verdana"/>
          <w:b/>
          <w:color w:val="E36C0A" w:themeColor="accent6" w:themeShade="BF"/>
          <w:sz w:val="36"/>
          <w:szCs w:val="36"/>
        </w:rPr>
        <w:t>Podrobná specifikac</w:t>
      </w:r>
      <w:r w:rsidR="00583C66" w:rsidRPr="003C0ADD">
        <w:rPr>
          <w:rFonts w:ascii="Verdana" w:hAnsi="Verdana"/>
          <w:b/>
          <w:color w:val="E36C0A" w:themeColor="accent6" w:themeShade="BF"/>
          <w:sz w:val="36"/>
          <w:szCs w:val="36"/>
        </w:rPr>
        <w:t>e předmětu plnění</w:t>
      </w:r>
    </w:p>
    <w:p w14:paraId="3E63FF4E" w14:textId="77777777" w:rsidR="008E52C8" w:rsidRPr="003C0ADD" w:rsidRDefault="008E52C8" w:rsidP="002A0C9E">
      <w:pPr>
        <w:autoSpaceDE w:val="0"/>
        <w:jc w:val="both"/>
        <w:rPr>
          <w:rFonts w:ascii="Verdana" w:hAnsi="Verdana"/>
          <w:b/>
        </w:rPr>
      </w:pPr>
    </w:p>
    <w:p w14:paraId="1D46357F" w14:textId="1E8EEB92" w:rsidR="00B6130D" w:rsidRPr="003C0ADD" w:rsidRDefault="003F54F1" w:rsidP="002A0C9E">
      <w:pPr>
        <w:autoSpaceDE w:val="0"/>
        <w:jc w:val="both"/>
        <w:rPr>
          <w:rFonts w:ascii="Verdana" w:hAnsi="Verdana"/>
          <w:b/>
          <w:sz w:val="28"/>
          <w:szCs w:val="28"/>
        </w:rPr>
      </w:pPr>
      <w:r w:rsidRPr="003C0ADD">
        <w:rPr>
          <w:rFonts w:ascii="Verdana" w:hAnsi="Verdana"/>
          <w:b/>
          <w:sz w:val="28"/>
          <w:szCs w:val="28"/>
        </w:rPr>
        <w:t xml:space="preserve">„Dodávky </w:t>
      </w:r>
      <w:r w:rsidR="00B3742A" w:rsidRPr="003C0ADD">
        <w:rPr>
          <w:rFonts w:ascii="Verdana" w:hAnsi="Verdana"/>
          <w:b/>
          <w:sz w:val="28"/>
          <w:szCs w:val="28"/>
        </w:rPr>
        <w:t>pracovní obuvi</w:t>
      </w:r>
      <w:r w:rsidR="00EB2381" w:rsidRPr="003C0ADD">
        <w:rPr>
          <w:rFonts w:ascii="Verdana" w:hAnsi="Verdana"/>
          <w:b/>
          <w:sz w:val="28"/>
          <w:szCs w:val="28"/>
        </w:rPr>
        <w:t xml:space="preserve"> </w:t>
      </w:r>
      <w:r w:rsidRPr="003C0ADD">
        <w:rPr>
          <w:rFonts w:ascii="Verdana" w:hAnsi="Verdana"/>
          <w:b/>
          <w:sz w:val="28"/>
          <w:szCs w:val="28"/>
        </w:rPr>
        <w:t>20</w:t>
      </w:r>
      <w:r w:rsidR="002F7DF7" w:rsidRPr="003C0ADD">
        <w:rPr>
          <w:rFonts w:ascii="Verdana" w:hAnsi="Verdana"/>
          <w:b/>
          <w:sz w:val="28"/>
          <w:szCs w:val="28"/>
        </w:rPr>
        <w:t>2</w:t>
      </w:r>
      <w:r w:rsidR="00AD1713">
        <w:rPr>
          <w:rFonts w:ascii="Verdana" w:hAnsi="Verdana"/>
          <w:b/>
          <w:sz w:val="28"/>
          <w:szCs w:val="28"/>
        </w:rPr>
        <w:t>6</w:t>
      </w:r>
      <w:r w:rsidR="00583C66" w:rsidRPr="003C0ADD">
        <w:rPr>
          <w:rFonts w:ascii="Verdana" w:hAnsi="Verdana"/>
          <w:b/>
          <w:sz w:val="28"/>
          <w:szCs w:val="28"/>
        </w:rPr>
        <w:t xml:space="preserve"> - 202</w:t>
      </w:r>
      <w:r w:rsidR="00AD1713">
        <w:rPr>
          <w:rFonts w:ascii="Verdana" w:hAnsi="Verdana"/>
          <w:b/>
          <w:sz w:val="28"/>
          <w:szCs w:val="28"/>
        </w:rPr>
        <w:t>7</w:t>
      </w:r>
      <w:r w:rsidRPr="003C0ADD">
        <w:rPr>
          <w:rFonts w:ascii="Verdana" w:hAnsi="Verdana"/>
          <w:b/>
          <w:sz w:val="28"/>
          <w:szCs w:val="28"/>
        </w:rPr>
        <w:t>“</w:t>
      </w:r>
    </w:p>
    <w:p w14:paraId="07632813" w14:textId="77777777" w:rsidR="00B3742A" w:rsidRPr="003C0ADD" w:rsidRDefault="00B3742A" w:rsidP="002A0C9E">
      <w:pPr>
        <w:autoSpaceDE w:val="0"/>
        <w:jc w:val="both"/>
        <w:rPr>
          <w:rFonts w:ascii="Verdana" w:hAnsi="Verdana"/>
        </w:rPr>
      </w:pPr>
    </w:p>
    <w:p w14:paraId="02050BFD" w14:textId="77777777" w:rsidR="00B3742A" w:rsidRPr="003C0ADD" w:rsidRDefault="00B3742A" w:rsidP="002A0C9E">
      <w:pPr>
        <w:autoSpaceDE w:val="0"/>
        <w:jc w:val="both"/>
        <w:rPr>
          <w:rFonts w:ascii="Verdana" w:hAnsi="Verdana"/>
        </w:rPr>
      </w:pPr>
    </w:p>
    <w:p w14:paraId="16A9AD66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20"/>
          <w:szCs w:val="20"/>
        </w:rPr>
      </w:pPr>
      <w:r w:rsidRPr="003C0ADD">
        <w:rPr>
          <w:rFonts w:ascii="Verdana" w:hAnsi="Verdana"/>
          <w:b/>
          <w:sz w:val="20"/>
          <w:szCs w:val="20"/>
        </w:rPr>
        <w:t>PRACOVNÍ OBUV BEZPEČNOSTNÍ</w:t>
      </w:r>
    </w:p>
    <w:p w14:paraId="066DD649" w14:textId="77777777" w:rsidR="00B3742A" w:rsidRPr="004B7A75" w:rsidRDefault="00B3742A" w:rsidP="002A0C9E">
      <w:pPr>
        <w:autoSpaceDE w:val="0"/>
        <w:jc w:val="both"/>
        <w:rPr>
          <w:b/>
        </w:rPr>
      </w:pPr>
    </w:p>
    <w:p w14:paraId="3EC269CA" w14:textId="77777777" w:rsidR="00B3742A" w:rsidRPr="003C0ADD" w:rsidRDefault="00B3742A" w:rsidP="002A0C9E">
      <w:pPr>
        <w:numPr>
          <w:ilvl w:val="1"/>
          <w:numId w:val="7"/>
        </w:numPr>
        <w:autoSpaceDE w:val="0"/>
        <w:ind w:left="426"/>
        <w:jc w:val="both"/>
        <w:rPr>
          <w:rFonts w:ascii="Verdana" w:hAnsi="Verdana"/>
          <w:b/>
          <w:sz w:val="18"/>
          <w:szCs w:val="18"/>
        </w:rPr>
      </w:pPr>
    </w:p>
    <w:p w14:paraId="436137DC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t>Boty pracovní s bezpečnostní špicí a antiperforační planžetou</w:t>
      </w:r>
    </w:p>
    <w:p w14:paraId="03A8C5B9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Materiál:</w:t>
      </w:r>
    </w:p>
    <w:p w14:paraId="7CB5F2AA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Vrchový materiál:</w:t>
      </w:r>
      <w:r w:rsidRPr="003C0ADD">
        <w:rPr>
          <w:rFonts w:ascii="Verdana" w:hAnsi="Verdana"/>
          <w:sz w:val="18"/>
          <w:szCs w:val="18"/>
        </w:rPr>
        <w:tab/>
        <w:t xml:space="preserve">černá hovězinová hydrofobní useň tloušťky </w:t>
      </w:r>
      <w:r w:rsidR="00C64E4F" w:rsidRPr="003C0ADD">
        <w:rPr>
          <w:rFonts w:ascii="Verdana" w:hAnsi="Verdana"/>
          <w:sz w:val="18"/>
          <w:szCs w:val="18"/>
        </w:rPr>
        <w:t>1,8</w:t>
      </w:r>
      <w:r w:rsidRPr="003C0ADD">
        <w:rPr>
          <w:rFonts w:ascii="Verdana" w:hAnsi="Verdana"/>
          <w:sz w:val="18"/>
          <w:szCs w:val="18"/>
        </w:rPr>
        <w:t xml:space="preserve"> </w:t>
      </w:r>
      <w:r w:rsidR="00C64E4F" w:rsidRPr="003C0ADD">
        <w:rPr>
          <w:rFonts w:ascii="Verdana" w:hAnsi="Verdana"/>
          <w:sz w:val="18"/>
          <w:szCs w:val="18"/>
        </w:rPr>
        <w:t>- 2</w:t>
      </w:r>
      <w:r w:rsidRPr="003C0ADD">
        <w:rPr>
          <w:rFonts w:ascii="Verdana" w:hAnsi="Verdana"/>
          <w:sz w:val="18"/>
          <w:szCs w:val="18"/>
        </w:rPr>
        <w:t>,</w:t>
      </w:r>
      <w:r w:rsidR="00C64E4F" w:rsidRPr="003C0ADD">
        <w:rPr>
          <w:rFonts w:ascii="Verdana" w:hAnsi="Verdana"/>
          <w:sz w:val="18"/>
          <w:szCs w:val="18"/>
        </w:rPr>
        <w:t>0</w:t>
      </w:r>
      <w:r w:rsidRPr="003C0ADD">
        <w:rPr>
          <w:rFonts w:ascii="Verdana" w:hAnsi="Verdana"/>
          <w:sz w:val="18"/>
          <w:szCs w:val="18"/>
        </w:rPr>
        <w:t xml:space="preserve"> mm.</w:t>
      </w:r>
    </w:p>
    <w:p w14:paraId="6B2B6741" w14:textId="7F250C5D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Podšívkový materiál:</w:t>
      </w:r>
      <w:r w:rsidRPr="003C0ADD">
        <w:rPr>
          <w:rFonts w:ascii="Verdana" w:hAnsi="Verdana"/>
          <w:sz w:val="18"/>
          <w:szCs w:val="18"/>
        </w:rPr>
        <w:tab/>
        <w:t xml:space="preserve">textilie s vysokou odolností vůči trhání a oděru, s koeficientem propustnosti vodní páry min. </w:t>
      </w:r>
      <w:r w:rsidR="00DB58DD">
        <w:rPr>
          <w:rFonts w:ascii="Verdana" w:hAnsi="Verdana"/>
          <w:sz w:val="18"/>
          <w:szCs w:val="18"/>
        </w:rPr>
        <w:t>70</w:t>
      </w:r>
      <w:r w:rsidRPr="003C0ADD">
        <w:rPr>
          <w:rFonts w:ascii="Verdana" w:hAnsi="Verdana"/>
          <w:sz w:val="18"/>
          <w:szCs w:val="18"/>
        </w:rPr>
        <w:t xml:space="preserve">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 xml:space="preserve"> nebo vyšším.</w:t>
      </w:r>
    </w:p>
    <w:p w14:paraId="7B25206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Polštářování a bandážování:</w:t>
      </w:r>
      <w:r w:rsidRPr="003C0ADD">
        <w:rPr>
          <w:rFonts w:ascii="Verdana" w:hAnsi="Verdana"/>
          <w:sz w:val="18"/>
          <w:szCs w:val="18"/>
        </w:rPr>
        <w:tab/>
        <w:t>molitan min. tl. 8 mm, pěnová pryž min. tl. 10 mm.</w:t>
      </w:r>
    </w:p>
    <w:p w14:paraId="5A59BA2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Ztužení paty:</w:t>
      </w:r>
      <w:r w:rsidRPr="003C0ADD">
        <w:rPr>
          <w:rFonts w:ascii="Verdana" w:hAnsi="Verdana"/>
          <w:sz w:val="18"/>
          <w:szCs w:val="18"/>
        </w:rPr>
        <w:tab/>
        <w:t>vyztužení paty musí umožnit zachování tvaru obuvi a její pevnost.</w:t>
      </w:r>
    </w:p>
    <w:p w14:paraId="3F47722A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Kování a vázání:</w:t>
      </w:r>
      <w:r w:rsidRPr="003C0ADD">
        <w:rPr>
          <w:rFonts w:ascii="Verdana" w:hAnsi="Verdana"/>
          <w:sz w:val="18"/>
          <w:szCs w:val="18"/>
        </w:rPr>
        <w:tab/>
        <w:t>např. pomocí kroužků. Systém musí umožnit pevné a rychlé utažení obuvi.</w:t>
      </w:r>
    </w:p>
    <w:p w14:paraId="32F382B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Šněrovadlo:</w:t>
      </w:r>
      <w:r w:rsidRPr="003C0ADD">
        <w:rPr>
          <w:rFonts w:ascii="Verdana" w:hAnsi="Verdana"/>
          <w:sz w:val="18"/>
          <w:szCs w:val="18"/>
        </w:rPr>
        <w:tab/>
        <w:t>barva ladící s barvou obuvi (černé, černobílé apod.).</w:t>
      </w:r>
    </w:p>
    <w:p w14:paraId="42EB3918" w14:textId="39B9C3A2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  <w:lang w:bidi="cs-CZ"/>
        </w:rPr>
        <w:t>B</w:t>
      </w:r>
      <w:r w:rsidRPr="003C0ADD">
        <w:rPr>
          <w:rFonts w:ascii="Verdana" w:hAnsi="Verdana"/>
          <w:sz w:val="18"/>
          <w:szCs w:val="18"/>
          <w:u w:val="single"/>
        </w:rPr>
        <w:t>ezpečnostní tužinka:</w:t>
      </w:r>
      <w:r w:rsidRPr="003C0ADD">
        <w:rPr>
          <w:rFonts w:ascii="Verdana" w:hAnsi="Verdana"/>
          <w:sz w:val="18"/>
          <w:szCs w:val="18"/>
        </w:rPr>
        <w:tab/>
        <w:t xml:space="preserve">hliníková či nekovová tužinka s přechodovým páskem, odolná vůči nárazu min. </w:t>
      </w:r>
      <w:r w:rsidR="00DB58DD">
        <w:rPr>
          <w:rFonts w:ascii="Verdana" w:hAnsi="Verdana"/>
          <w:sz w:val="18"/>
          <w:szCs w:val="18"/>
        </w:rPr>
        <w:t xml:space="preserve">12,5mm </w:t>
      </w:r>
      <w:r w:rsidRPr="003C0ADD">
        <w:rPr>
          <w:rFonts w:ascii="Verdana" w:hAnsi="Verdana"/>
          <w:sz w:val="18"/>
          <w:szCs w:val="18"/>
        </w:rPr>
        <w:t xml:space="preserve">a proti stlačení min. </w:t>
      </w:r>
      <w:r w:rsidR="00DB58DD">
        <w:rPr>
          <w:rFonts w:ascii="Verdana" w:hAnsi="Verdana"/>
          <w:sz w:val="18"/>
          <w:szCs w:val="18"/>
        </w:rPr>
        <w:t>13 mm</w:t>
      </w:r>
      <w:r w:rsidRPr="003C0ADD">
        <w:rPr>
          <w:rFonts w:ascii="Verdana" w:hAnsi="Verdana"/>
          <w:sz w:val="18"/>
          <w:szCs w:val="18"/>
        </w:rPr>
        <w:t>, odolná korozi.</w:t>
      </w:r>
    </w:p>
    <w:p w14:paraId="54FA1C8B" w14:textId="1DF5254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Bezpečnostní planžeta:</w:t>
      </w:r>
      <w:r w:rsidR="002F7595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>nekovová antiperforační bezpečnostní planžeta, odolávající tlaku min. 1100 N.</w:t>
      </w:r>
    </w:p>
    <w:p w14:paraId="1A25DDA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Vkládací stélka:</w:t>
      </w:r>
      <w:r w:rsidRPr="003C0ADD">
        <w:rPr>
          <w:rFonts w:ascii="Verdana" w:hAnsi="Verdana"/>
          <w:sz w:val="18"/>
          <w:szCs w:val="18"/>
        </w:rPr>
        <w:tab/>
        <w:t>tvarovaná vkládací stélka složená z dvou vrstev laminací – lepených akrylátovým lepidlem, spodní vrstva 100% polyester – termofilc, gramáž 600-800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vrchní vrstva 100% polyester typu Cambrela, gramáž cca 150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(absorpce vody stélkou min. 70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desorpce vody stélkou min. 80%). Odolná proti oděru za sucha min.  25 600, za mokra min. 12 800 cyklů.</w:t>
      </w:r>
    </w:p>
    <w:p w14:paraId="39B46139" w14:textId="61C1DF99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Podešev:</w:t>
      </w:r>
      <w:r w:rsidR="00C03D25" w:rsidRPr="003C0ADD">
        <w:rPr>
          <w:rFonts w:ascii="Verdana" w:hAnsi="Verdana"/>
          <w:sz w:val="18"/>
          <w:szCs w:val="18"/>
        </w:rPr>
        <w:tab/>
        <w:t>kombinace PU/Pryž, tl. min. 8</w:t>
      </w:r>
      <w:r w:rsidRPr="003C0ADD">
        <w:rPr>
          <w:rFonts w:ascii="Verdana" w:hAnsi="Verdana"/>
          <w:sz w:val="18"/>
          <w:szCs w:val="18"/>
        </w:rPr>
        <w:t xml:space="preserve"> mm, dezén min. 4-5 mm, antistatická, odolná </w:t>
      </w:r>
      <w:r w:rsidR="00DB58DD">
        <w:rPr>
          <w:rFonts w:ascii="Verdana" w:hAnsi="Verdana"/>
          <w:sz w:val="18"/>
          <w:szCs w:val="18"/>
        </w:rPr>
        <w:t>pohonným látkám, odolná proti kontaktnímu teplu, s vysokou odolností proti odírání (&lt;120 mm</w:t>
      </w:r>
      <w:r w:rsidR="00DB58DD">
        <w:rPr>
          <w:rFonts w:ascii="Verdana" w:hAnsi="Verdana"/>
          <w:sz w:val="18"/>
          <w:szCs w:val="18"/>
          <w:vertAlign w:val="superscript"/>
        </w:rPr>
        <w:t>3</w:t>
      </w:r>
      <w:r w:rsidR="00DB58DD">
        <w:rPr>
          <w:rFonts w:ascii="Verdana" w:hAnsi="Verdana"/>
          <w:sz w:val="18"/>
          <w:szCs w:val="18"/>
        </w:rPr>
        <w:t>)</w:t>
      </w:r>
      <w:r w:rsidRPr="003C0ADD">
        <w:rPr>
          <w:rFonts w:ascii="Verdana" w:hAnsi="Verdana"/>
          <w:sz w:val="18"/>
          <w:szCs w:val="18"/>
        </w:rPr>
        <w:t>, odolnost vůči klouzavosti min. SRC</w:t>
      </w:r>
      <w:r w:rsidR="004B7A75" w:rsidRPr="003C0ADD">
        <w:rPr>
          <w:rFonts w:ascii="Verdana" w:hAnsi="Verdana"/>
          <w:sz w:val="18"/>
          <w:szCs w:val="18"/>
        </w:rPr>
        <w:t>/SR</w:t>
      </w:r>
      <w:r w:rsidRPr="003C0ADD">
        <w:rPr>
          <w:rFonts w:ascii="Verdana" w:hAnsi="Verdana"/>
          <w:sz w:val="18"/>
          <w:szCs w:val="18"/>
        </w:rPr>
        <w:t>.</w:t>
      </w:r>
    </w:p>
    <w:p w14:paraId="5802AB96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Límeček:</w:t>
      </w:r>
      <w:r w:rsidRPr="003C0ADD">
        <w:rPr>
          <w:rFonts w:ascii="Verdana" w:hAnsi="Verdana"/>
          <w:sz w:val="18"/>
          <w:szCs w:val="18"/>
        </w:rPr>
        <w:tab/>
        <w:t>lícová hovězinová useň tl. cca 1,2 mm, 1-2x prošitý.</w:t>
      </w:r>
    </w:p>
    <w:p w14:paraId="797D7833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Jazyk s výplní:</w:t>
      </w:r>
      <w:r w:rsidRPr="003C0ADD">
        <w:rPr>
          <w:rFonts w:ascii="Verdana" w:hAnsi="Verdana"/>
          <w:sz w:val="18"/>
          <w:szCs w:val="18"/>
        </w:rPr>
        <w:tab/>
        <w:t>lícová hovězinová useň tl. cca 1,2 mm, pytlový.</w:t>
      </w:r>
    </w:p>
    <w:p w14:paraId="5D792D25" w14:textId="5DA3A75C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Výška obuvi:</w:t>
      </w:r>
      <w:r w:rsidRPr="003C0ADD">
        <w:rPr>
          <w:rFonts w:ascii="Verdana" w:hAnsi="Verdana"/>
          <w:sz w:val="18"/>
          <w:szCs w:val="18"/>
        </w:rPr>
        <w:tab/>
        <w:t>1</w:t>
      </w:r>
      <w:r w:rsidR="00DB58DD">
        <w:rPr>
          <w:rFonts w:ascii="Verdana" w:hAnsi="Verdana"/>
          <w:sz w:val="18"/>
          <w:szCs w:val="18"/>
        </w:rPr>
        <w:t>45</w:t>
      </w:r>
      <w:r w:rsidRPr="003C0ADD">
        <w:rPr>
          <w:rFonts w:ascii="Verdana" w:hAnsi="Verdana"/>
          <w:sz w:val="18"/>
          <w:szCs w:val="18"/>
        </w:rPr>
        <w:t xml:space="preserve"> mm ± 10 mm, měřeno od podložky v patní části (u velikosti 42/8).</w:t>
      </w:r>
    </w:p>
    <w:p w14:paraId="0CC5BE95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192D2150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Požadavky na kompletní obuv:</w:t>
      </w:r>
    </w:p>
    <w:p w14:paraId="7363C2F7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Absorpce energie v oblasti paty - E: min. 25 J</w:t>
      </w:r>
    </w:p>
    <w:p w14:paraId="553B73D1" w14:textId="442CEE42" w:rsidR="00B3742A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 xml:space="preserve">Odolnost svršku proti vodě </w:t>
      </w:r>
      <w:r w:rsidR="004B7A75" w:rsidRPr="003C0ADD">
        <w:rPr>
          <w:rFonts w:ascii="Verdana" w:hAnsi="Verdana"/>
          <w:sz w:val="18"/>
          <w:szCs w:val="18"/>
        </w:rPr>
        <w:t>-</w:t>
      </w:r>
      <w:r w:rsidRPr="003C0ADD">
        <w:rPr>
          <w:rFonts w:ascii="Verdana" w:hAnsi="Verdana"/>
          <w:sz w:val="18"/>
          <w:szCs w:val="18"/>
        </w:rPr>
        <w:t xml:space="preserve"> WRU</w:t>
      </w:r>
      <w:r w:rsidR="004B7A75" w:rsidRPr="003C0ADD">
        <w:rPr>
          <w:rFonts w:ascii="Verdana" w:hAnsi="Verdana"/>
          <w:sz w:val="18"/>
          <w:szCs w:val="18"/>
        </w:rPr>
        <w:t>/WPA</w:t>
      </w:r>
    </w:p>
    <w:p w14:paraId="01006AFC" w14:textId="5F8C0C74" w:rsidR="00DB58DD" w:rsidRDefault="00DB58DD" w:rsidP="00DB58DD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 xml:space="preserve">Odolnost </w:t>
      </w:r>
      <w:r>
        <w:rPr>
          <w:rFonts w:ascii="Verdana" w:hAnsi="Verdana"/>
          <w:sz w:val="18"/>
          <w:szCs w:val="18"/>
        </w:rPr>
        <w:t>proti kontaktnímu teplu - HRO</w:t>
      </w:r>
    </w:p>
    <w:p w14:paraId="0814FF9F" w14:textId="5E1876BE" w:rsidR="00DB58DD" w:rsidRDefault="00DB58DD" w:rsidP="00DB58DD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 xml:space="preserve">Odolnost </w:t>
      </w:r>
      <w:r>
        <w:rPr>
          <w:rFonts w:ascii="Verdana" w:hAnsi="Verdana"/>
          <w:sz w:val="18"/>
          <w:szCs w:val="18"/>
        </w:rPr>
        <w:t>proti pohonným látkám</w:t>
      </w:r>
      <w:r w:rsidRPr="003C0ADD">
        <w:rPr>
          <w:rFonts w:ascii="Verdana" w:hAnsi="Verdana"/>
          <w:sz w:val="18"/>
          <w:szCs w:val="18"/>
        </w:rPr>
        <w:t xml:space="preserve"> - </w:t>
      </w:r>
      <w:r>
        <w:rPr>
          <w:rFonts w:ascii="Verdana" w:hAnsi="Verdana"/>
          <w:sz w:val="18"/>
          <w:szCs w:val="18"/>
        </w:rPr>
        <w:t>FO</w:t>
      </w:r>
    </w:p>
    <w:p w14:paraId="289F2179" w14:textId="048F90F9" w:rsidR="00DB58DD" w:rsidRDefault="00DB58DD" w:rsidP="00DB58DD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>
        <w:rPr>
          <w:rFonts w:ascii="Verdana" w:hAnsi="Verdana"/>
          <w:sz w:val="18"/>
          <w:szCs w:val="18"/>
        </w:rPr>
        <w:t>Antistatická obuv</w:t>
      </w:r>
      <w:r w:rsidRPr="003C0ADD">
        <w:rPr>
          <w:rFonts w:ascii="Verdana" w:hAnsi="Verdana"/>
          <w:sz w:val="18"/>
          <w:szCs w:val="18"/>
        </w:rPr>
        <w:t xml:space="preserve"> - A</w:t>
      </w:r>
    </w:p>
    <w:p w14:paraId="64D6FCF4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Kopyto: obvodová šíře I</w:t>
      </w:r>
    </w:p>
    <w:p w14:paraId="26B3094A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3D781DE5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Charakteristika:</w:t>
      </w:r>
    </w:p>
    <w:p w14:paraId="441FB501" w14:textId="52704DCD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Bezpečnostní pracovní obuv odpovídající normě ČSN EN ISO 20345:20</w:t>
      </w:r>
      <w:r w:rsidR="00DB58DD">
        <w:rPr>
          <w:rFonts w:ascii="Verdana" w:hAnsi="Verdana"/>
          <w:sz w:val="18"/>
          <w:szCs w:val="18"/>
        </w:rPr>
        <w:t>23 ed. 2</w:t>
      </w:r>
      <w:r w:rsidRPr="003C0ADD">
        <w:rPr>
          <w:rFonts w:ascii="Verdana" w:hAnsi="Verdana"/>
          <w:sz w:val="18"/>
          <w:szCs w:val="18"/>
        </w:rPr>
        <w:t xml:space="preserve"> –</w:t>
      </w:r>
      <w:r w:rsidR="00DB58DD">
        <w:rPr>
          <w:rFonts w:ascii="Verdana" w:hAnsi="Verdana"/>
          <w:sz w:val="18"/>
          <w:szCs w:val="18"/>
        </w:rPr>
        <w:t xml:space="preserve"> </w:t>
      </w:r>
      <w:r w:rsidR="004B7A75" w:rsidRPr="003C0ADD">
        <w:rPr>
          <w:rFonts w:ascii="Verdana" w:hAnsi="Verdana"/>
          <w:sz w:val="18"/>
          <w:szCs w:val="18"/>
        </w:rPr>
        <w:t xml:space="preserve">kat. S3S </w:t>
      </w:r>
      <w:r w:rsidR="00DB58DD">
        <w:rPr>
          <w:rFonts w:ascii="Verdana" w:hAnsi="Verdana"/>
          <w:sz w:val="18"/>
          <w:szCs w:val="18"/>
        </w:rPr>
        <w:t>SR HRO FO</w:t>
      </w:r>
      <w:r w:rsidR="004B7A75" w:rsidRPr="003C0ADD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 xml:space="preserve">určená pro použití v náročných klimatických podmínkách (venkovní prostředí) při dlouhotrvající činnosti, vhodná pro celoroční nošení. Konstrukce obuvi a materiálové řešení musí zabezpečit odolnost proti vnějším vlivům a současně zajistit prodyšnost. Obuv musí poskytnout ochranu nohou před nepříznivými vlivy vnějšího prostředí v teplotním rozsahu -5°C až +30°C. </w:t>
      </w:r>
    </w:p>
    <w:p w14:paraId="0F6FC6E6" w14:textId="65075848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Obuv odolná vůči </w:t>
      </w:r>
      <w:r w:rsidR="00DB58DD">
        <w:rPr>
          <w:rFonts w:ascii="Verdana" w:hAnsi="Verdana"/>
          <w:sz w:val="18"/>
          <w:szCs w:val="18"/>
        </w:rPr>
        <w:t>pohonným látkám</w:t>
      </w:r>
      <w:r w:rsidRPr="003C0ADD">
        <w:rPr>
          <w:rFonts w:ascii="Verdana" w:hAnsi="Verdana"/>
          <w:sz w:val="18"/>
          <w:szCs w:val="18"/>
        </w:rPr>
        <w:t xml:space="preserve"> a antistatická, spodek obuvi zajišťující komfort nošení. Podešev odolná proti působení ropných produktů, antistatická, od</w:t>
      </w:r>
      <w:r w:rsidR="00C03D25" w:rsidRPr="003C0ADD">
        <w:rPr>
          <w:rFonts w:ascii="Verdana" w:hAnsi="Verdana"/>
          <w:sz w:val="18"/>
          <w:szCs w:val="18"/>
        </w:rPr>
        <w:t>olná vůči klouzavosti SRC</w:t>
      </w:r>
      <w:r w:rsidR="004B7A75" w:rsidRPr="003C0ADD">
        <w:rPr>
          <w:rFonts w:ascii="Verdana" w:hAnsi="Verdana"/>
          <w:sz w:val="18"/>
          <w:szCs w:val="18"/>
        </w:rPr>
        <w:t>/SR</w:t>
      </w:r>
      <w:r w:rsidRPr="003C0ADD">
        <w:rPr>
          <w:rFonts w:ascii="Verdana" w:hAnsi="Verdana"/>
          <w:sz w:val="18"/>
          <w:szCs w:val="18"/>
        </w:rPr>
        <w:t xml:space="preserve">, schopná absorbovat energii v patě min. 25 J, s antiperforační bezpečnostní planžetou, odolávající tlaku min. 1100 N. Ve špici je tužinka odolná vůči nárazu min. </w:t>
      </w:r>
      <w:r w:rsidR="00DB58DD">
        <w:rPr>
          <w:rFonts w:ascii="Verdana" w:hAnsi="Verdana"/>
          <w:sz w:val="18"/>
          <w:szCs w:val="18"/>
        </w:rPr>
        <w:t>12,5 mm</w:t>
      </w:r>
      <w:r w:rsidRPr="003C0ADD">
        <w:rPr>
          <w:rFonts w:ascii="Verdana" w:hAnsi="Verdana"/>
          <w:sz w:val="18"/>
          <w:szCs w:val="18"/>
        </w:rPr>
        <w:t xml:space="preserve"> a proti stlačení min. </w:t>
      </w:r>
      <w:r w:rsidR="00DB58DD">
        <w:rPr>
          <w:rFonts w:ascii="Verdana" w:hAnsi="Verdana"/>
          <w:sz w:val="18"/>
          <w:szCs w:val="18"/>
        </w:rPr>
        <w:t>13 mm</w:t>
      </w:r>
      <w:r w:rsidRPr="003C0ADD">
        <w:rPr>
          <w:rFonts w:ascii="Verdana" w:hAnsi="Verdana"/>
          <w:sz w:val="18"/>
          <w:szCs w:val="18"/>
        </w:rPr>
        <w:t xml:space="preserve">. </w:t>
      </w:r>
    </w:p>
    <w:p w14:paraId="2266598F" w14:textId="77777777" w:rsidR="002F7595" w:rsidRDefault="002F7595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5CEA1264" w14:textId="4F7A5045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Stručný popis:</w:t>
      </w:r>
    </w:p>
    <w:p w14:paraId="1AD07107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Kotníková obuv nártového střihu s polštářovaným límečkem kolem nohy se šněrováním a bandážováním pytlového jazyku. Celopodšívkovaná obuv má k uzavírání použit systém kroužků se šněrovadlem.</w:t>
      </w:r>
    </w:p>
    <w:p w14:paraId="498CE63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Svršek spojen se spodkem přímým nástřikem měkčeného polyuretanu a pryžového nášlapu z tvrdší pryžové směsi.</w:t>
      </w:r>
    </w:p>
    <w:p w14:paraId="3D67DF09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54E43210" w14:textId="2AC73C63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Požadovaný velikostní sortiment:</w:t>
      </w:r>
      <w:r w:rsidRPr="003C0ADD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ab/>
        <w:t>min. 3–1</w:t>
      </w:r>
      <w:r w:rsidR="00DB58DD">
        <w:rPr>
          <w:rFonts w:ascii="Verdana" w:hAnsi="Verdana"/>
          <w:sz w:val="18"/>
          <w:szCs w:val="18"/>
        </w:rPr>
        <w:t>5</w:t>
      </w:r>
      <w:r w:rsidRPr="003C0ADD">
        <w:rPr>
          <w:rFonts w:ascii="Verdana" w:hAnsi="Verdana"/>
          <w:sz w:val="18"/>
          <w:szCs w:val="18"/>
        </w:rPr>
        <w:t xml:space="preserve"> v anglickém či 36-</w:t>
      </w:r>
      <w:r w:rsidR="00DB58DD">
        <w:rPr>
          <w:rFonts w:ascii="Verdana" w:hAnsi="Verdana"/>
          <w:sz w:val="18"/>
          <w:szCs w:val="18"/>
        </w:rPr>
        <w:t>50</w:t>
      </w:r>
      <w:r w:rsidRPr="003C0ADD">
        <w:rPr>
          <w:rFonts w:ascii="Verdana" w:hAnsi="Verdana"/>
          <w:sz w:val="18"/>
          <w:szCs w:val="18"/>
        </w:rPr>
        <w:t xml:space="preserve"> ve francouzském číslování.</w:t>
      </w:r>
    </w:p>
    <w:p w14:paraId="516168D4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20FF5EC4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Předložení vzorků k nabídce:</w:t>
      </w:r>
    </w:p>
    <w:p w14:paraId="7FE33F32" w14:textId="09347F7E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Vzorky k nabídce předložit v kalkulační velikosti 8 (42). Součástí nabídky bude specifikace nabízeného výrobku (technický popis), </w:t>
      </w:r>
      <w:r w:rsidR="002A0C9E" w:rsidRPr="003C0ADD">
        <w:rPr>
          <w:rFonts w:ascii="Verdana" w:hAnsi="Verdana"/>
          <w:sz w:val="18"/>
          <w:szCs w:val="18"/>
        </w:rPr>
        <w:t>EU</w:t>
      </w:r>
      <w:r w:rsidRPr="003C0ADD">
        <w:rPr>
          <w:rFonts w:ascii="Verdana" w:hAnsi="Verdana"/>
          <w:sz w:val="18"/>
          <w:szCs w:val="18"/>
        </w:rPr>
        <w:t xml:space="preserve"> prohlášení o shodě a certifikát </w:t>
      </w:r>
      <w:r w:rsidR="009E6503" w:rsidRPr="003C0ADD">
        <w:rPr>
          <w:rFonts w:ascii="Verdana" w:hAnsi="Verdana"/>
          <w:sz w:val="18"/>
          <w:szCs w:val="18"/>
        </w:rPr>
        <w:t>EU</w:t>
      </w:r>
      <w:r w:rsidRPr="003C0ADD">
        <w:rPr>
          <w:rFonts w:ascii="Verdana" w:hAnsi="Verdana"/>
          <w:sz w:val="18"/>
          <w:szCs w:val="18"/>
        </w:rPr>
        <w:t xml:space="preserve"> přezkoušení typu, včetně závěrečného protokolu vystaveného notifikovanou osobou, příp. i další zkušební protokoly akreditované laboratoře. V protokolech musí být uveden zejm. výsledek přezkoušení parametrů označených symbolem </w:t>
      </w: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>]</w:t>
      </w:r>
      <w:r w:rsidRPr="003C0ADD">
        <w:rPr>
          <w:rFonts w:ascii="Verdana" w:hAnsi="Verdana"/>
          <w:sz w:val="18"/>
          <w:szCs w:val="18"/>
        </w:rPr>
        <w:t>.</w:t>
      </w:r>
    </w:p>
    <w:p w14:paraId="4BFC51A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Na každém soutěžním vzorku bude umístěna visačka s označením (razítkem) dodavatele a razítkem (plombou) zkušebny potvrzující shodu tohoto vzorku se zadávací dokumentací.</w:t>
      </w:r>
    </w:p>
    <w:p w14:paraId="29D4800E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58416882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Značení na obuvi:</w:t>
      </w:r>
    </w:p>
    <w:p w14:paraId="605331BF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výrobce</w:t>
      </w:r>
    </w:p>
    <w:p w14:paraId="72A84327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rok výroby (min. koncové dvojčíslí)</w:t>
      </w:r>
    </w:p>
    <w:p w14:paraId="3C25160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velikost</w:t>
      </w:r>
    </w:p>
    <w:p w14:paraId="75CB8CF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číslo vzoru</w:t>
      </w:r>
    </w:p>
    <w:p w14:paraId="1CEBF24B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22BAE5D0" w14:textId="76099594" w:rsidR="004B7A75" w:rsidRPr="003C0ADD" w:rsidRDefault="004B7A75" w:rsidP="002A0C9E">
      <w:pPr>
        <w:suppressAutoHyphens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br w:type="page"/>
      </w:r>
    </w:p>
    <w:p w14:paraId="68BC4F31" w14:textId="77777777" w:rsidR="00B3742A" w:rsidRPr="003C0ADD" w:rsidRDefault="00B3742A" w:rsidP="002A0C9E">
      <w:pPr>
        <w:numPr>
          <w:ilvl w:val="1"/>
          <w:numId w:val="7"/>
        </w:numPr>
        <w:autoSpaceDE w:val="0"/>
        <w:ind w:left="426"/>
        <w:jc w:val="both"/>
        <w:rPr>
          <w:rFonts w:ascii="Verdana" w:hAnsi="Verdana"/>
          <w:b/>
          <w:sz w:val="18"/>
          <w:szCs w:val="18"/>
        </w:rPr>
      </w:pPr>
    </w:p>
    <w:p w14:paraId="770F29BC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t>Boty pracovní s bezpečnostní špicí a antiperforační planžetou bez kovových součástí</w:t>
      </w:r>
    </w:p>
    <w:p w14:paraId="1BC114F3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Materiál:</w:t>
      </w:r>
    </w:p>
    <w:p w14:paraId="594D674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Vrchový materiál:</w:t>
      </w:r>
      <w:r w:rsidRPr="003C0ADD">
        <w:rPr>
          <w:rFonts w:ascii="Verdana" w:hAnsi="Verdana"/>
          <w:sz w:val="18"/>
          <w:szCs w:val="18"/>
        </w:rPr>
        <w:tab/>
        <w:t xml:space="preserve">černá hovězinová hydrofobní useň tloušťky </w:t>
      </w:r>
      <w:r w:rsidR="005E0D61" w:rsidRPr="003C0ADD">
        <w:rPr>
          <w:rFonts w:ascii="Verdana" w:hAnsi="Verdana"/>
          <w:sz w:val="18"/>
          <w:szCs w:val="18"/>
        </w:rPr>
        <w:t>1,8 - 2</w:t>
      </w:r>
      <w:r w:rsidRPr="003C0ADD">
        <w:rPr>
          <w:rFonts w:ascii="Verdana" w:hAnsi="Verdana"/>
          <w:sz w:val="18"/>
          <w:szCs w:val="18"/>
        </w:rPr>
        <w:t>,</w:t>
      </w:r>
      <w:r w:rsidR="005E0D61" w:rsidRPr="003C0ADD">
        <w:rPr>
          <w:rFonts w:ascii="Verdana" w:hAnsi="Verdana"/>
          <w:sz w:val="18"/>
          <w:szCs w:val="18"/>
        </w:rPr>
        <w:t>0</w:t>
      </w:r>
      <w:r w:rsidRPr="003C0ADD">
        <w:rPr>
          <w:rFonts w:ascii="Verdana" w:hAnsi="Verdana"/>
          <w:sz w:val="18"/>
          <w:szCs w:val="18"/>
        </w:rPr>
        <w:t xml:space="preserve"> mm (zadní díl a nárt).</w:t>
      </w:r>
    </w:p>
    <w:p w14:paraId="0980B138" w14:textId="5FD9CF6C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Podšívkový materiál:</w:t>
      </w:r>
      <w:r w:rsidRPr="003C0ADD">
        <w:rPr>
          <w:rFonts w:ascii="Verdana" w:hAnsi="Verdana"/>
          <w:sz w:val="18"/>
          <w:szCs w:val="18"/>
        </w:rPr>
        <w:tab/>
        <w:t xml:space="preserve">textilie s vysokou odolností vůči trhání a oděru, s koeficientem propustnosti vodní páry min. </w:t>
      </w:r>
      <w:r w:rsidR="00AD1713">
        <w:rPr>
          <w:rFonts w:ascii="Verdana" w:hAnsi="Verdana"/>
          <w:sz w:val="18"/>
          <w:szCs w:val="18"/>
        </w:rPr>
        <w:t>70</w:t>
      </w:r>
      <w:r w:rsidRPr="003C0ADD">
        <w:rPr>
          <w:rFonts w:ascii="Verdana" w:hAnsi="Verdana"/>
          <w:sz w:val="18"/>
          <w:szCs w:val="18"/>
        </w:rPr>
        <w:t xml:space="preserve">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 xml:space="preserve"> nebo vyšším.</w:t>
      </w:r>
    </w:p>
    <w:p w14:paraId="291B665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Polštářování a bandážování:</w:t>
      </w:r>
      <w:r w:rsidRPr="003C0ADD">
        <w:rPr>
          <w:rFonts w:ascii="Verdana" w:hAnsi="Verdana"/>
          <w:sz w:val="18"/>
          <w:szCs w:val="18"/>
        </w:rPr>
        <w:tab/>
        <w:t>molitan min. tl. 8 mm, pěnová pryž min. tl. 10 mm.</w:t>
      </w:r>
    </w:p>
    <w:p w14:paraId="1B311B6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Ztužení paty:</w:t>
      </w:r>
      <w:r w:rsidRPr="003C0ADD">
        <w:rPr>
          <w:rFonts w:ascii="Verdana" w:hAnsi="Verdana"/>
          <w:sz w:val="18"/>
          <w:szCs w:val="18"/>
        </w:rPr>
        <w:tab/>
        <w:t>vyztužení paty musí umožnit zachování tvaru obuvi a její pevnost.</w:t>
      </w:r>
    </w:p>
    <w:p w14:paraId="45F4059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Kování a vázání:</w:t>
      </w:r>
      <w:r w:rsidRPr="003C0ADD">
        <w:rPr>
          <w:rFonts w:ascii="Verdana" w:hAnsi="Verdana"/>
          <w:sz w:val="18"/>
          <w:szCs w:val="18"/>
        </w:rPr>
        <w:tab/>
        <w:t>např. pomocí nekovových kroužků. Systém musí umožnit pevné a rychlé utažení obuvi.</w:t>
      </w:r>
    </w:p>
    <w:p w14:paraId="3D8687C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Šněrovadlo:</w:t>
      </w:r>
      <w:r w:rsidRPr="003C0ADD">
        <w:rPr>
          <w:rFonts w:ascii="Verdana" w:hAnsi="Verdana"/>
          <w:sz w:val="18"/>
          <w:szCs w:val="18"/>
        </w:rPr>
        <w:tab/>
        <w:t>barva ladící s barvou obuvi (černé, černobílé apod.).</w:t>
      </w:r>
    </w:p>
    <w:p w14:paraId="6D12EF85" w14:textId="56E885C9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Bezpečnostní tužinka:</w:t>
      </w:r>
      <w:r w:rsidR="002F7595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 xml:space="preserve">nekovová tužinka s přechodovým páskem, odolná vůči nárazu min. </w:t>
      </w:r>
      <w:r w:rsidR="003C7D01">
        <w:rPr>
          <w:rFonts w:ascii="Verdana" w:hAnsi="Verdana"/>
          <w:sz w:val="18"/>
          <w:szCs w:val="18"/>
        </w:rPr>
        <w:t>12,5 mm</w:t>
      </w:r>
      <w:r w:rsidRPr="003C0ADD">
        <w:rPr>
          <w:rFonts w:ascii="Verdana" w:hAnsi="Verdana"/>
          <w:sz w:val="18"/>
          <w:szCs w:val="18"/>
        </w:rPr>
        <w:t xml:space="preserve"> a proti stlačení min. </w:t>
      </w:r>
      <w:r w:rsidR="003C7D01">
        <w:rPr>
          <w:rFonts w:ascii="Verdana" w:hAnsi="Verdana"/>
          <w:sz w:val="18"/>
          <w:szCs w:val="18"/>
        </w:rPr>
        <w:t>13 mm</w:t>
      </w:r>
      <w:r w:rsidRPr="003C0ADD">
        <w:rPr>
          <w:rFonts w:ascii="Verdana" w:hAnsi="Verdana"/>
          <w:sz w:val="18"/>
          <w:szCs w:val="18"/>
        </w:rPr>
        <w:t>.</w:t>
      </w:r>
    </w:p>
    <w:p w14:paraId="0A7BBD8D" w14:textId="7C193191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Bezpečnostní planžeta:</w:t>
      </w:r>
      <w:r w:rsidR="002F7595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>nekovová antiperforační bezpečnostní planžeta, odolávající tlaku min. 1100 N.</w:t>
      </w:r>
    </w:p>
    <w:p w14:paraId="482383FE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Vkládací stélka:</w:t>
      </w:r>
      <w:r w:rsidRPr="003C0ADD">
        <w:rPr>
          <w:rFonts w:ascii="Verdana" w:hAnsi="Verdana"/>
          <w:sz w:val="18"/>
          <w:szCs w:val="18"/>
        </w:rPr>
        <w:tab/>
        <w:t>tvarovaná vkládací stélka složená z dvou vrstev laminací – lepených akrylátovým lepidlem, spodní vrstva 100% polyester – termofilc, gramáž 600-800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vrchní vrstva 100% polyester typu Cambrela, gramáž cca 150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(absorpce vody stélkou min.70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desorpce vody stélkou min. 80%). Odolná proti oděru za sucha min. 25 600, za mokra min. 12 800 cyklů.</w:t>
      </w:r>
    </w:p>
    <w:p w14:paraId="158B82D7" w14:textId="06AA30B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Podešev:</w:t>
      </w:r>
      <w:r w:rsidR="001E0FE4" w:rsidRPr="003C0ADD">
        <w:rPr>
          <w:rFonts w:ascii="Verdana" w:hAnsi="Verdana"/>
          <w:sz w:val="18"/>
          <w:szCs w:val="18"/>
        </w:rPr>
        <w:tab/>
        <w:t>kombinace PU/Pryž, tl. min. 8</w:t>
      </w:r>
      <w:r w:rsidRPr="003C0ADD">
        <w:rPr>
          <w:rFonts w:ascii="Verdana" w:hAnsi="Verdana"/>
          <w:sz w:val="18"/>
          <w:szCs w:val="18"/>
        </w:rPr>
        <w:t xml:space="preserve"> mm, dezén min. 4-5 mm, antistatická,</w:t>
      </w:r>
      <w:r w:rsidR="003C7D01">
        <w:rPr>
          <w:rFonts w:ascii="Verdana" w:hAnsi="Verdana"/>
          <w:sz w:val="18"/>
          <w:szCs w:val="18"/>
        </w:rPr>
        <w:t xml:space="preserve"> odolná pohonným látkám, odolná proti kontaktnímu teplu,</w:t>
      </w:r>
      <w:r w:rsidRPr="003C0ADD">
        <w:rPr>
          <w:rFonts w:ascii="Verdana" w:hAnsi="Verdana"/>
          <w:sz w:val="18"/>
          <w:szCs w:val="18"/>
        </w:rPr>
        <w:t xml:space="preserve"> s vysokou odolností proti odírání (&lt;1</w:t>
      </w:r>
      <w:r w:rsidR="003C7D01">
        <w:rPr>
          <w:rFonts w:ascii="Verdana" w:hAnsi="Verdana"/>
          <w:sz w:val="18"/>
          <w:szCs w:val="18"/>
        </w:rPr>
        <w:t>2</w:t>
      </w:r>
      <w:r w:rsidRPr="003C0ADD">
        <w:rPr>
          <w:rFonts w:ascii="Verdana" w:hAnsi="Verdana"/>
          <w:sz w:val="18"/>
          <w:szCs w:val="18"/>
        </w:rPr>
        <w:t>0 mm</w:t>
      </w:r>
      <w:r w:rsidRPr="003C0ADD">
        <w:rPr>
          <w:rFonts w:ascii="Verdana" w:hAnsi="Verdana"/>
          <w:sz w:val="18"/>
          <w:szCs w:val="18"/>
          <w:vertAlign w:val="superscript"/>
        </w:rPr>
        <w:t>3</w:t>
      </w:r>
      <w:r w:rsidRPr="003C0ADD">
        <w:rPr>
          <w:rFonts w:ascii="Verdana" w:hAnsi="Verdana"/>
          <w:sz w:val="18"/>
          <w:szCs w:val="18"/>
        </w:rPr>
        <w:t xml:space="preserve">), odolnost vůči klouzavosti </w:t>
      </w:r>
      <w:r w:rsidR="004B7A75" w:rsidRPr="003C0ADD">
        <w:rPr>
          <w:rFonts w:ascii="Verdana" w:hAnsi="Verdana"/>
          <w:sz w:val="18"/>
          <w:szCs w:val="18"/>
        </w:rPr>
        <w:t>SR</w:t>
      </w:r>
      <w:r w:rsidRPr="003C0ADD">
        <w:rPr>
          <w:rFonts w:ascii="Verdana" w:hAnsi="Verdana"/>
          <w:sz w:val="18"/>
          <w:szCs w:val="18"/>
        </w:rPr>
        <w:t>.</w:t>
      </w:r>
    </w:p>
    <w:p w14:paraId="2427243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Výška obuvi:</w:t>
      </w:r>
      <w:r w:rsidRPr="003C0ADD">
        <w:rPr>
          <w:rFonts w:ascii="Verdana" w:hAnsi="Verdana"/>
          <w:sz w:val="18"/>
          <w:szCs w:val="18"/>
        </w:rPr>
        <w:tab/>
        <w:t>145 mm ± 10 mm, měřeno od podložky v patní části (u velikosti 42/8).</w:t>
      </w:r>
    </w:p>
    <w:p w14:paraId="0CA5D922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51879DD4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Požadavky na kompletní obuv:</w:t>
      </w:r>
    </w:p>
    <w:p w14:paraId="5ABEBBD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Absorpce energie v oblasti paty - E min. 25 J</w:t>
      </w:r>
    </w:p>
    <w:p w14:paraId="6239CBB3" w14:textId="3094CC25" w:rsidR="00B3742A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 xml:space="preserve">Antistatická obuv </w:t>
      </w:r>
      <w:r w:rsidR="003C7D01">
        <w:rPr>
          <w:rFonts w:ascii="Verdana" w:hAnsi="Verdana"/>
          <w:sz w:val="18"/>
          <w:szCs w:val="18"/>
        </w:rPr>
        <w:t>–</w:t>
      </w:r>
      <w:r w:rsidRPr="003C0ADD">
        <w:rPr>
          <w:rFonts w:ascii="Verdana" w:hAnsi="Verdana"/>
          <w:sz w:val="18"/>
          <w:szCs w:val="18"/>
        </w:rPr>
        <w:t xml:space="preserve"> A</w:t>
      </w:r>
    </w:p>
    <w:p w14:paraId="576861F6" w14:textId="77777777" w:rsidR="003C7D01" w:rsidRDefault="003C7D01" w:rsidP="003C7D01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 xml:space="preserve">Odolnost </w:t>
      </w:r>
      <w:r>
        <w:rPr>
          <w:rFonts w:ascii="Verdana" w:hAnsi="Verdana"/>
          <w:sz w:val="18"/>
          <w:szCs w:val="18"/>
        </w:rPr>
        <w:t>proti kontaktnímu teplu - HRO</w:t>
      </w:r>
    </w:p>
    <w:p w14:paraId="5A82EEE3" w14:textId="77777777" w:rsidR="003C7D01" w:rsidRDefault="003C7D01" w:rsidP="003C7D01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 xml:space="preserve">Odolnost </w:t>
      </w:r>
      <w:r>
        <w:rPr>
          <w:rFonts w:ascii="Verdana" w:hAnsi="Verdana"/>
          <w:sz w:val="18"/>
          <w:szCs w:val="18"/>
        </w:rPr>
        <w:t>proti pohonným látkám</w:t>
      </w:r>
      <w:r w:rsidRPr="003C0ADD">
        <w:rPr>
          <w:rFonts w:ascii="Verdana" w:hAnsi="Verdana"/>
          <w:sz w:val="18"/>
          <w:szCs w:val="18"/>
        </w:rPr>
        <w:t xml:space="preserve"> - </w:t>
      </w:r>
      <w:r>
        <w:rPr>
          <w:rFonts w:ascii="Verdana" w:hAnsi="Verdana"/>
          <w:sz w:val="18"/>
          <w:szCs w:val="18"/>
        </w:rPr>
        <w:t>FO</w:t>
      </w:r>
    </w:p>
    <w:p w14:paraId="6C13501B" w14:textId="77777777" w:rsidR="003C7D01" w:rsidRDefault="003C7D01" w:rsidP="003C7D01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>
        <w:rPr>
          <w:rFonts w:ascii="Verdana" w:hAnsi="Verdana"/>
          <w:sz w:val="18"/>
          <w:szCs w:val="18"/>
        </w:rPr>
        <w:t>Antistatická obuv</w:t>
      </w:r>
      <w:r w:rsidRPr="003C0ADD">
        <w:rPr>
          <w:rFonts w:ascii="Verdana" w:hAnsi="Verdana"/>
          <w:sz w:val="18"/>
          <w:szCs w:val="18"/>
        </w:rPr>
        <w:t xml:space="preserve"> - A</w:t>
      </w:r>
    </w:p>
    <w:p w14:paraId="5E4877A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Kopyto: obvodová šíře I</w:t>
      </w:r>
    </w:p>
    <w:p w14:paraId="1D224105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46251503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Charakteristika:</w:t>
      </w:r>
    </w:p>
    <w:p w14:paraId="17A3F6C6" w14:textId="56660C55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Bezpečnostní pracovní obuv odpovídající normě </w:t>
      </w:r>
      <w:r w:rsidR="003C7D01" w:rsidRPr="003C0ADD">
        <w:rPr>
          <w:rFonts w:ascii="Verdana" w:hAnsi="Verdana"/>
          <w:sz w:val="18"/>
          <w:szCs w:val="18"/>
        </w:rPr>
        <w:t>ČSN EN ISO 20345:20</w:t>
      </w:r>
      <w:r w:rsidR="003C7D01">
        <w:rPr>
          <w:rFonts w:ascii="Verdana" w:hAnsi="Verdana"/>
          <w:sz w:val="18"/>
          <w:szCs w:val="18"/>
        </w:rPr>
        <w:t>23 ed. 2</w:t>
      </w:r>
      <w:r w:rsidR="003C7D01" w:rsidRPr="003C0ADD">
        <w:rPr>
          <w:rFonts w:ascii="Verdana" w:hAnsi="Verdana"/>
          <w:sz w:val="18"/>
          <w:szCs w:val="18"/>
        </w:rPr>
        <w:t xml:space="preserve"> –</w:t>
      </w:r>
      <w:r w:rsidR="003C7D01">
        <w:rPr>
          <w:rFonts w:ascii="Verdana" w:hAnsi="Verdana"/>
          <w:sz w:val="18"/>
          <w:szCs w:val="18"/>
        </w:rPr>
        <w:t xml:space="preserve"> </w:t>
      </w:r>
      <w:r w:rsidR="003C7D01" w:rsidRPr="003C0ADD">
        <w:rPr>
          <w:rFonts w:ascii="Verdana" w:hAnsi="Verdana"/>
          <w:sz w:val="18"/>
          <w:szCs w:val="18"/>
        </w:rPr>
        <w:t>kat. S3S</w:t>
      </w:r>
      <w:r w:rsidR="003C7D01">
        <w:rPr>
          <w:rFonts w:ascii="Verdana" w:hAnsi="Verdana"/>
          <w:sz w:val="18"/>
          <w:szCs w:val="18"/>
        </w:rPr>
        <w:t>, příp. S1PS</w:t>
      </w:r>
      <w:r w:rsidR="003C7D01" w:rsidRPr="003C0ADD">
        <w:rPr>
          <w:rFonts w:ascii="Verdana" w:hAnsi="Verdana"/>
          <w:sz w:val="18"/>
          <w:szCs w:val="18"/>
        </w:rPr>
        <w:t xml:space="preserve"> </w:t>
      </w:r>
      <w:r w:rsidR="003C7D01">
        <w:rPr>
          <w:rFonts w:ascii="Verdana" w:hAnsi="Verdana"/>
          <w:sz w:val="18"/>
          <w:szCs w:val="18"/>
        </w:rPr>
        <w:t>SR HRO FO</w:t>
      </w:r>
      <w:r w:rsidRPr="003C0ADD">
        <w:rPr>
          <w:rFonts w:ascii="Verdana" w:hAnsi="Verdana"/>
          <w:sz w:val="18"/>
          <w:szCs w:val="18"/>
        </w:rPr>
        <w:t>, určená pro použití v náročných klimatických podmínkách (venkovní prostředí) při dlouhotrvající činnosti. Konstrukce obuvi a materiálové řešení musí zabezpečit odolnost proti vnějším vlivům a současně zajistit prodyšnost. Obuv musí poskytnout ochranu nohou před nepříznivými vlivy vnějšího prostředí v teplotním rozsahu -5°C až +30°C.</w:t>
      </w:r>
    </w:p>
    <w:p w14:paraId="083EC5E0" w14:textId="5CF27648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Obuv odolná vůči </w:t>
      </w:r>
      <w:r w:rsidR="003C7D01">
        <w:rPr>
          <w:rFonts w:ascii="Verdana" w:hAnsi="Verdana"/>
          <w:sz w:val="18"/>
          <w:szCs w:val="18"/>
        </w:rPr>
        <w:t>pohonným látkám</w:t>
      </w:r>
      <w:r w:rsidRPr="003C0ADD">
        <w:rPr>
          <w:rFonts w:ascii="Verdana" w:hAnsi="Verdana"/>
          <w:sz w:val="18"/>
          <w:szCs w:val="18"/>
        </w:rPr>
        <w:t xml:space="preserve"> a antistatická, spodek obuvi zajišťující komfort nošení. Podešev odolná proti působení ropných produktů, antistatická, odolná vůči klouzavosti (SRC</w:t>
      </w:r>
      <w:r w:rsidR="004B7A75" w:rsidRPr="003C0ADD">
        <w:rPr>
          <w:rFonts w:ascii="Verdana" w:hAnsi="Verdana"/>
          <w:sz w:val="18"/>
          <w:szCs w:val="18"/>
        </w:rPr>
        <w:t>/SR</w:t>
      </w:r>
      <w:r w:rsidRPr="003C0ADD">
        <w:rPr>
          <w:rFonts w:ascii="Verdana" w:hAnsi="Verdana"/>
          <w:sz w:val="18"/>
          <w:szCs w:val="18"/>
        </w:rPr>
        <w:t xml:space="preserve">), schopná absorbovat energii v patě min. 25 J, s nekovovou antiperforační bezpečnostní planžetou, odolávající tlaku min. 1100 N. Špice vybavená nekovovou bezpečnostní tužinkou odolnou vůči nárazu min. </w:t>
      </w:r>
      <w:r w:rsidR="0048110A">
        <w:rPr>
          <w:rFonts w:ascii="Verdana" w:hAnsi="Verdana"/>
          <w:sz w:val="18"/>
          <w:szCs w:val="18"/>
        </w:rPr>
        <w:t>12,5 mm</w:t>
      </w:r>
      <w:r w:rsidRPr="003C0ADD">
        <w:rPr>
          <w:rFonts w:ascii="Verdana" w:hAnsi="Verdana"/>
          <w:sz w:val="18"/>
          <w:szCs w:val="18"/>
        </w:rPr>
        <w:t xml:space="preserve"> a proti stlačení min. </w:t>
      </w:r>
      <w:r w:rsidR="0048110A">
        <w:rPr>
          <w:rFonts w:ascii="Verdana" w:hAnsi="Verdana"/>
          <w:sz w:val="18"/>
          <w:szCs w:val="18"/>
        </w:rPr>
        <w:t>13 mm</w:t>
      </w:r>
      <w:r w:rsidRPr="003C0ADD">
        <w:rPr>
          <w:rFonts w:ascii="Verdana" w:hAnsi="Verdana"/>
          <w:sz w:val="18"/>
          <w:szCs w:val="18"/>
        </w:rPr>
        <w:t xml:space="preserve">. </w:t>
      </w:r>
    </w:p>
    <w:p w14:paraId="6B39E1D6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2699C92D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Stručný popis:</w:t>
      </w:r>
    </w:p>
    <w:p w14:paraId="74C795B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Kotníková obuv nártového střihu s polštářovaným límečkem kolem nohy se šněrováním a bandážováním jazyku. Celopodšívkovaná obuv má k uzavírání použit systém plastových kroužků nebo oček se šněrovadlem.</w:t>
      </w:r>
    </w:p>
    <w:p w14:paraId="27C6990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Svršek spojen se spodkem přímým nástřikem měkčeného polyuretanu a pryžového nášlapu z tvrdší pryžové směsi.</w:t>
      </w:r>
    </w:p>
    <w:p w14:paraId="08EA0AA6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15A73901" w14:textId="7D915302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Požadovaný velikostní sortiment:</w:t>
      </w:r>
      <w:r w:rsidRPr="003C0ADD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ab/>
        <w:t>min. 3–1</w:t>
      </w:r>
      <w:r w:rsidR="0048110A">
        <w:rPr>
          <w:rFonts w:ascii="Verdana" w:hAnsi="Verdana"/>
          <w:sz w:val="18"/>
          <w:szCs w:val="18"/>
        </w:rPr>
        <w:t>5</w:t>
      </w:r>
      <w:r w:rsidRPr="003C0ADD">
        <w:rPr>
          <w:rFonts w:ascii="Verdana" w:hAnsi="Verdana"/>
          <w:sz w:val="18"/>
          <w:szCs w:val="18"/>
        </w:rPr>
        <w:t xml:space="preserve"> v anglickém či 36-</w:t>
      </w:r>
      <w:r w:rsidR="0048110A">
        <w:rPr>
          <w:rFonts w:ascii="Verdana" w:hAnsi="Verdana"/>
          <w:sz w:val="18"/>
          <w:szCs w:val="18"/>
        </w:rPr>
        <w:t>50</w:t>
      </w:r>
      <w:r w:rsidRPr="003C0ADD">
        <w:rPr>
          <w:rFonts w:ascii="Verdana" w:hAnsi="Verdana"/>
          <w:sz w:val="18"/>
          <w:szCs w:val="18"/>
        </w:rPr>
        <w:t xml:space="preserve"> ve francouzském číslování.</w:t>
      </w:r>
    </w:p>
    <w:p w14:paraId="4B42A5C4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56DE3834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Předložení vzorků k nabídce:</w:t>
      </w:r>
    </w:p>
    <w:p w14:paraId="261F013A" w14:textId="27B1A9C6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Vzorky k nabídce předložit v kalkulační velikosti 8 (42). Součástí nabídky bude specifikace nabízeného výrobku (technický popis), </w:t>
      </w:r>
      <w:r w:rsidR="009E6503" w:rsidRPr="003C0ADD">
        <w:rPr>
          <w:rFonts w:ascii="Verdana" w:hAnsi="Verdana"/>
          <w:sz w:val="18"/>
          <w:szCs w:val="18"/>
        </w:rPr>
        <w:t xml:space="preserve">EU </w:t>
      </w:r>
      <w:r w:rsidRPr="003C0ADD">
        <w:rPr>
          <w:rFonts w:ascii="Verdana" w:hAnsi="Verdana"/>
          <w:sz w:val="18"/>
          <w:szCs w:val="18"/>
        </w:rPr>
        <w:t xml:space="preserve">prohlášení o shodě a certifikát </w:t>
      </w:r>
      <w:r w:rsidR="009E6503" w:rsidRPr="003C0ADD">
        <w:rPr>
          <w:rFonts w:ascii="Verdana" w:hAnsi="Verdana"/>
          <w:sz w:val="18"/>
          <w:szCs w:val="18"/>
        </w:rPr>
        <w:t>EU</w:t>
      </w:r>
      <w:r w:rsidRPr="003C0ADD">
        <w:rPr>
          <w:rFonts w:ascii="Verdana" w:hAnsi="Verdana"/>
          <w:sz w:val="18"/>
          <w:szCs w:val="18"/>
        </w:rPr>
        <w:t xml:space="preserve"> přezkoušení typu, včetně závěrečného protokolu vystaveného notifikovanou osobou, příp. i další zkušební protokoly akreditované laboratoře. V protokolech musí být uveden zejména výsledek přezkoušení parametrů označených symbolem </w:t>
      </w: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>]</w:t>
      </w:r>
      <w:r w:rsidRPr="003C0ADD">
        <w:rPr>
          <w:rFonts w:ascii="Verdana" w:hAnsi="Verdana"/>
          <w:sz w:val="18"/>
          <w:szCs w:val="18"/>
        </w:rPr>
        <w:t xml:space="preserve">. </w:t>
      </w:r>
    </w:p>
    <w:p w14:paraId="0E7EDBD9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Na každém soutěžním vzorku bude umístěna visačka s označením (razítkem) dodavatele a razítkem (plombou) zkušebny potvrzující shodu tohoto vzorku se zadávací dokumentací.</w:t>
      </w:r>
    </w:p>
    <w:p w14:paraId="33C4DC24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223E0F6C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Značení na obuvi:</w:t>
      </w:r>
    </w:p>
    <w:p w14:paraId="41E25A8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výrobce</w:t>
      </w:r>
    </w:p>
    <w:p w14:paraId="23B6F084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rok výroby (min. koncové dvojčíslí)</w:t>
      </w:r>
    </w:p>
    <w:p w14:paraId="3C35AFC6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velikost</w:t>
      </w:r>
    </w:p>
    <w:p w14:paraId="72A5252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číslo vzoru</w:t>
      </w:r>
    </w:p>
    <w:p w14:paraId="448E59E6" w14:textId="3990A7BD" w:rsidR="00765F24" w:rsidRPr="003C0ADD" w:rsidRDefault="00765F24" w:rsidP="002A0C9E">
      <w:pPr>
        <w:suppressAutoHyphens w:val="0"/>
        <w:jc w:val="both"/>
        <w:rPr>
          <w:rFonts w:ascii="Verdana" w:hAnsi="Verdana"/>
          <w:b/>
          <w:sz w:val="18"/>
          <w:szCs w:val="18"/>
        </w:rPr>
      </w:pPr>
    </w:p>
    <w:p w14:paraId="3D20707D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241BB096" w14:textId="77777777" w:rsidR="00B3742A" w:rsidRPr="003C0ADD" w:rsidRDefault="00B3742A" w:rsidP="002A0C9E">
      <w:pPr>
        <w:numPr>
          <w:ilvl w:val="1"/>
          <w:numId w:val="7"/>
        </w:numPr>
        <w:autoSpaceDE w:val="0"/>
        <w:ind w:left="0" w:firstLine="0"/>
        <w:jc w:val="both"/>
        <w:rPr>
          <w:rFonts w:ascii="Verdana" w:hAnsi="Verdana"/>
          <w:b/>
          <w:sz w:val="18"/>
          <w:szCs w:val="18"/>
        </w:rPr>
      </w:pPr>
    </w:p>
    <w:p w14:paraId="555230C6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t xml:space="preserve">Boty pracovní s bezp. špicí a </w:t>
      </w:r>
      <w:r w:rsidRPr="003C0ADD">
        <w:rPr>
          <w:rFonts w:ascii="Verdana" w:hAnsi="Verdana"/>
          <w:b/>
          <w:bCs/>
          <w:sz w:val="18"/>
          <w:szCs w:val="18"/>
        </w:rPr>
        <w:t xml:space="preserve">antiperforační </w:t>
      </w:r>
      <w:r w:rsidRPr="003C0ADD">
        <w:rPr>
          <w:rFonts w:ascii="Verdana" w:hAnsi="Verdana"/>
          <w:b/>
          <w:sz w:val="18"/>
          <w:szCs w:val="18"/>
        </w:rPr>
        <w:t>planžetou s celopryžovou podešví</w:t>
      </w:r>
    </w:p>
    <w:p w14:paraId="4D26044E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467FFF26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Materiál:</w:t>
      </w:r>
    </w:p>
    <w:p w14:paraId="376C3457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Vrchový materiál:</w:t>
      </w:r>
      <w:r w:rsidRPr="003C0ADD">
        <w:rPr>
          <w:rFonts w:ascii="Verdana" w:hAnsi="Verdana"/>
          <w:sz w:val="18"/>
          <w:szCs w:val="18"/>
        </w:rPr>
        <w:tab/>
        <w:t>černá hovězinová hydrofobní useň tloušťky 2 ±0,1 mm.</w:t>
      </w:r>
    </w:p>
    <w:p w14:paraId="4D20B7C9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  <w:lang w:bidi="cs-CZ"/>
        </w:rPr>
        <w:t>Podšívkový materiál:</w:t>
      </w:r>
      <w:r w:rsidRPr="003C0ADD">
        <w:rPr>
          <w:rFonts w:ascii="Verdana" w:hAnsi="Verdana"/>
          <w:sz w:val="18"/>
          <w:szCs w:val="18"/>
        </w:rPr>
        <w:tab/>
        <w:t xml:space="preserve"> textilie s vysokou odolností vůči trhání a oděru, s koeficientem propustnosti vodní páry min. 200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 xml:space="preserve"> nebo vyšším.</w:t>
      </w:r>
    </w:p>
    <w:p w14:paraId="7B376D1D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  <w:lang w:bidi="cs-CZ"/>
        </w:rPr>
        <w:t>Polštářování a bandážování:</w:t>
      </w:r>
      <w:r w:rsidRPr="003C0ADD">
        <w:rPr>
          <w:rFonts w:ascii="Verdana" w:hAnsi="Verdana"/>
          <w:sz w:val="18"/>
          <w:szCs w:val="18"/>
        </w:rPr>
        <w:t xml:space="preserve"> molitan min. tl. 10 mm, pěnová pryž min. tl. 10 mm.</w:t>
      </w:r>
    </w:p>
    <w:p w14:paraId="1861DC3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  <w:lang w:bidi="cs-CZ"/>
        </w:rPr>
        <w:t>Ztužení patv:</w:t>
      </w:r>
      <w:r w:rsidRPr="003C0ADD">
        <w:rPr>
          <w:rFonts w:ascii="Verdana" w:hAnsi="Verdana"/>
          <w:sz w:val="18"/>
          <w:szCs w:val="18"/>
        </w:rPr>
        <w:tab/>
        <w:t>vyztužení paty musí umožnit zachování tvaru obuvi a její pevnost.</w:t>
      </w:r>
    </w:p>
    <w:p w14:paraId="7D4AB67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  <w:lang w:bidi="cs-CZ"/>
        </w:rPr>
        <w:t>Kování a vázání:</w:t>
      </w:r>
      <w:r w:rsidRPr="003C0ADD">
        <w:rPr>
          <w:rFonts w:ascii="Verdana" w:hAnsi="Verdana"/>
          <w:sz w:val="18"/>
          <w:szCs w:val="18"/>
        </w:rPr>
        <w:tab/>
        <w:t>např. pomocí kroužků, oček, háčků. Systém musí umožnit pevné a rychlé utažení obuvi.</w:t>
      </w:r>
    </w:p>
    <w:p w14:paraId="36462CA6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  <w:lang w:bidi="cs-CZ"/>
        </w:rPr>
        <w:t>Šněrovadlo:</w:t>
      </w:r>
      <w:r w:rsidRPr="003C0ADD">
        <w:rPr>
          <w:rFonts w:ascii="Verdana" w:hAnsi="Verdana"/>
          <w:sz w:val="18"/>
          <w:szCs w:val="18"/>
        </w:rPr>
        <w:tab/>
        <w:t>ploché, barva ladící s barvou obuvi (černé, černobílé apod.).</w:t>
      </w:r>
    </w:p>
    <w:p w14:paraId="3D2BB23F" w14:textId="2CF36014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  <w:lang w:bidi="cs-CZ"/>
        </w:rPr>
        <w:t>Bezpečnostní tužinka:</w:t>
      </w:r>
      <w:r w:rsidRPr="003C0ADD">
        <w:rPr>
          <w:rFonts w:ascii="Verdana" w:hAnsi="Verdana"/>
          <w:sz w:val="18"/>
          <w:szCs w:val="18"/>
          <w:lang w:bidi="cs-CZ"/>
        </w:rPr>
        <w:tab/>
      </w:r>
      <w:r w:rsidR="0048110A">
        <w:rPr>
          <w:rFonts w:ascii="Verdana" w:hAnsi="Verdana"/>
          <w:sz w:val="18"/>
          <w:szCs w:val="18"/>
          <w:lang w:bidi="cs-CZ"/>
        </w:rPr>
        <w:t>kovová</w:t>
      </w:r>
      <w:r w:rsidRPr="003C0ADD">
        <w:rPr>
          <w:rFonts w:ascii="Verdana" w:hAnsi="Verdana"/>
          <w:sz w:val="18"/>
          <w:szCs w:val="18"/>
          <w:lang w:bidi="cs-CZ"/>
        </w:rPr>
        <w:t xml:space="preserve"> či nekovová </w:t>
      </w:r>
      <w:r w:rsidRPr="003C0ADD">
        <w:rPr>
          <w:rFonts w:ascii="Verdana" w:hAnsi="Verdana"/>
          <w:sz w:val="18"/>
          <w:szCs w:val="18"/>
        </w:rPr>
        <w:t>tužinka s přechodovým páskem, odolná vůči nárazu min. 200 J a proti stlačení min. 15 kN, odolná korozi.</w:t>
      </w:r>
    </w:p>
    <w:p w14:paraId="506201D6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  <w:lang w:bidi="cs-CZ"/>
        </w:rPr>
        <w:t>Bezpečnostní planžeta:</w:t>
      </w:r>
      <w:r w:rsidRPr="003C0ADD">
        <w:rPr>
          <w:rFonts w:ascii="Verdana" w:hAnsi="Verdana"/>
          <w:sz w:val="18"/>
          <w:szCs w:val="18"/>
          <w:lang w:bidi="cs-CZ"/>
        </w:rPr>
        <w:tab/>
      </w:r>
      <w:r w:rsidRPr="003C0ADD">
        <w:rPr>
          <w:rFonts w:ascii="Verdana" w:hAnsi="Verdana"/>
          <w:sz w:val="18"/>
          <w:szCs w:val="18"/>
        </w:rPr>
        <w:t>nekovová antiperforační bezpečnostní planžeta, odolávající tlaku min. 1100 N.</w:t>
      </w:r>
    </w:p>
    <w:p w14:paraId="5AED5E9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Vkládací stélka:</w:t>
      </w:r>
      <w:r w:rsidRPr="003C0ADD">
        <w:rPr>
          <w:rFonts w:ascii="Verdana" w:hAnsi="Verdana"/>
          <w:sz w:val="18"/>
          <w:szCs w:val="18"/>
        </w:rPr>
        <w:tab/>
        <w:t>tvarovaná vkládací stélka složená z dvou vrstev laminací - lepených akrylátovým lepidlem, spodní vrstva 100% polyester - termofilc, gramáž 600-800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vrchní vrstva 100% polyester typu Cambrela, gramáž cca 150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(absorpce vody stélkou min. 70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desorpce vody stélkou min. 80%). Odolná proti oděru za sucha min. 25 600, za mokra min. 12 800 cyklů.</w:t>
      </w:r>
    </w:p>
    <w:p w14:paraId="5F5367C7" w14:textId="525EF152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Podešev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monolitní pryžová černá, tl. min. 10 mm, dezén min. 5 mm, antistatická, s vysokou odolností proti odírání (&lt;140 mm</w:t>
      </w:r>
      <w:r w:rsidRPr="003C0ADD">
        <w:rPr>
          <w:rFonts w:ascii="Verdana" w:hAnsi="Verdana"/>
          <w:sz w:val="18"/>
          <w:szCs w:val="18"/>
          <w:vertAlign w:val="superscript"/>
        </w:rPr>
        <w:t>3</w:t>
      </w:r>
      <w:r w:rsidRPr="003C0ADD">
        <w:rPr>
          <w:rFonts w:ascii="Verdana" w:hAnsi="Verdana"/>
          <w:sz w:val="18"/>
          <w:szCs w:val="18"/>
        </w:rPr>
        <w:t>), proti palivovým olejům a s odolností proti kontaktnímu teplu, odolná vůči klouzavosti SRC</w:t>
      </w:r>
      <w:r w:rsidR="002A0C9E" w:rsidRPr="003C0ADD">
        <w:rPr>
          <w:rFonts w:ascii="Verdana" w:hAnsi="Verdana"/>
          <w:sz w:val="18"/>
          <w:szCs w:val="18"/>
        </w:rPr>
        <w:t>/SR</w:t>
      </w:r>
      <w:r w:rsidRPr="003C0ADD">
        <w:rPr>
          <w:rFonts w:ascii="Verdana" w:hAnsi="Verdana"/>
          <w:sz w:val="18"/>
          <w:szCs w:val="18"/>
        </w:rPr>
        <w:t>.</w:t>
      </w:r>
    </w:p>
    <w:p w14:paraId="1DC126B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Límeček:</w:t>
      </w:r>
      <w:r w:rsidRPr="003C0ADD">
        <w:rPr>
          <w:rFonts w:ascii="Verdana" w:hAnsi="Verdana"/>
          <w:sz w:val="18"/>
          <w:szCs w:val="18"/>
        </w:rPr>
        <w:tab/>
        <w:t>hovězinová useň tl. cca 1,2 mm, 1-2x prošitý.</w:t>
      </w:r>
    </w:p>
    <w:p w14:paraId="15F72A20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Jazyk s výplní:</w:t>
      </w:r>
      <w:r w:rsidRPr="003C0ADD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ab/>
        <w:t>hovězinová useň tl. cca 1,2 mm, pytlový.</w:t>
      </w:r>
    </w:p>
    <w:p w14:paraId="4617D9D4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Výška obuvi:</w:t>
      </w:r>
      <w:r w:rsidRPr="003C0ADD">
        <w:rPr>
          <w:rFonts w:ascii="Verdana" w:hAnsi="Verdana"/>
          <w:sz w:val="18"/>
          <w:szCs w:val="18"/>
        </w:rPr>
        <w:tab/>
        <w:t>150 mm ±10 mm, měřeno od podložky v patní části (u velikosti 42/8).</w:t>
      </w:r>
    </w:p>
    <w:p w14:paraId="1C0C697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2335DC35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Požadavky na kompletní obuv:</w:t>
      </w:r>
    </w:p>
    <w:p w14:paraId="644DB405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 xml:space="preserve">Absorpce energie v oblasti paty - E: min. 25 J </w:t>
      </w:r>
    </w:p>
    <w:p w14:paraId="14000AB2" w14:textId="734ED16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 xml:space="preserve">Odolnost svršku proti vodě </w:t>
      </w:r>
      <w:r w:rsidR="00AA2C36" w:rsidRPr="003C0ADD">
        <w:rPr>
          <w:rFonts w:ascii="Verdana" w:hAnsi="Verdana"/>
          <w:sz w:val="18"/>
          <w:szCs w:val="18"/>
        </w:rPr>
        <w:t>–</w:t>
      </w:r>
      <w:r w:rsidRPr="003C0ADD">
        <w:rPr>
          <w:rFonts w:ascii="Verdana" w:hAnsi="Verdana"/>
          <w:sz w:val="18"/>
          <w:szCs w:val="18"/>
        </w:rPr>
        <w:t xml:space="preserve"> WRU</w:t>
      </w:r>
      <w:r w:rsidR="00AA2C36" w:rsidRPr="003C0ADD">
        <w:rPr>
          <w:rFonts w:ascii="Verdana" w:hAnsi="Verdana"/>
          <w:sz w:val="18"/>
          <w:szCs w:val="18"/>
        </w:rPr>
        <w:t>/</w:t>
      </w:r>
      <w:r w:rsidR="002A0C9E" w:rsidRPr="003C0ADD">
        <w:rPr>
          <w:rFonts w:ascii="Verdana" w:hAnsi="Verdana"/>
          <w:sz w:val="18"/>
          <w:szCs w:val="18"/>
        </w:rPr>
        <w:t>WPA</w:t>
      </w:r>
    </w:p>
    <w:p w14:paraId="60A71133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>] Antistatická obuv - A</w:t>
      </w:r>
    </w:p>
    <w:p w14:paraId="044BB6C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  <w:lang w:bidi="cs-CZ"/>
        </w:rPr>
      </w:pPr>
      <w:bookmarkStart w:id="0" w:name="bookmark3"/>
      <w:r w:rsidRPr="003C0ADD">
        <w:rPr>
          <w:rFonts w:ascii="Verdana" w:hAnsi="Verdana"/>
          <w:sz w:val="18"/>
          <w:szCs w:val="18"/>
        </w:rPr>
        <w:t>Kopyto: obvodová šíře I</w:t>
      </w:r>
    </w:p>
    <w:bookmarkEnd w:id="0"/>
    <w:p w14:paraId="67AEF329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3DB35F0F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Charakteristika:</w:t>
      </w:r>
    </w:p>
    <w:p w14:paraId="2552A342" w14:textId="28567993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Bezpečnostní pracovní obuv odpovídající normě ČSN EN ISO 20345:2012 - kat. S3</w:t>
      </w:r>
      <w:r w:rsidR="002A0C9E" w:rsidRPr="003C0ADD">
        <w:rPr>
          <w:rFonts w:ascii="Verdana" w:hAnsi="Verdana"/>
          <w:sz w:val="18"/>
          <w:szCs w:val="18"/>
        </w:rPr>
        <w:t>, na protiskluzné vlastnosti SRC a dodatečné požadavky WRU HRO FO A E</w:t>
      </w:r>
      <w:r w:rsidR="002A0C9E" w:rsidRPr="003C0ADD">
        <w:rPr>
          <w:rFonts w:ascii="Verdana" w:hAnsi="Verdana"/>
          <w:color w:val="FF0000"/>
          <w:sz w:val="18"/>
          <w:szCs w:val="18"/>
        </w:rPr>
        <w:t xml:space="preserve"> </w:t>
      </w:r>
      <w:r w:rsidR="002A0C9E" w:rsidRPr="003C0ADD">
        <w:rPr>
          <w:rFonts w:ascii="Verdana" w:hAnsi="Verdana"/>
          <w:sz w:val="18"/>
          <w:szCs w:val="18"/>
        </w:rPr>
        <w:t>či ČSN EN ISO 20345:2023 ed. 2</w:t>
      </w:r>
      <w:r w:rsidRPr="003C0ADD">
        <w:rPr>
          <w:rFonts w:ascii="Verdana" w:hAnsi="Verdana"/>
          <w:sz w:val="18"/>
          <w:szCs w:val="18"/>
        </w:rPr>
        <w:t>.</w:t>
      </w:r>
      <w:r w:rsidR="002A0C9E" w:rsidRPr="003C0ADD">
        <w:rPr>
          <w:rFonts w:ascii="Verdana" w:hAnsi="Verdana"/>
          <w:sz w:val="18"/>
          <w:szCs w:val="18"/>
        </w:rPr>
        <w:t xml:space="preserve"> – kat. S3S WPA HRO FO E A SR.</w:t>
      </w:r>
      <w:r w:rsidRPr="003C0ADD">
        <w:rPr>
          <w:rFonts w:ascii="Verdana" w:hAnsi="Verdana"/>
          <w:sz w:val="18"/>
          <w:szCs w:val="18"/>
        </w:rPr>
        <w:t xml:space="preserve">  </w:t>
      </w:r>
      <w:r w:rsidR="002A0C9E" w:rsidRPr="003C0ADD">
        <w:rPr>
          <w:rFonts w:ascii="Verdana" w:hAnsi="Verdana"/>
          <w:sz w:val="18"/>
          <w:szCs w:val="18"/>
        </w:rPr>
        <w:t xml:space="preserve">Obuv je </w:t>
      </w:r>
      <w:r w:rsidRPr="003C0ADD">
        <w:rPr>
          <w:rFonts w:ascii="Verdana" w:hAnsi="Verdana"/>
          <w:sz w:val="18"/>
          <w:szCs w:val="18"/>
        </w:rPr>
        <w:t>určená pro použití v náročných klimatických podmínkách (venkovní prostředí) při dlouhotrvající činnosti, vhodná pro celoroční nošení. Konstrukce obuvi a materiálové řešení musí zabezpečit odolnost proti vnějším vlivům a současně zajistit prodyšnost. Obuv musí poskytnout ochranu nohou před nepříznivými vlivy vnějšího prostředí v teplotním rozsahu -5°C až +30°C.</w:t>
      </w:r>
    </w:p>
    <w:p w14:paraId="6E4DE886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Obuv odolná vůči palivovým olejům a antistatická, spodek obuvi zajišťující komfort nošení. </w:t>
      </w:r>
    </w:p>
    <w:p w14:paraId="3DDE5CCF" w14:textId="234F3F4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Monolitní pryžová podešev vysoce odolná proti působení ropných produktů, oděru, proti uklouznutí (SRC</w:t>
      </w:r>
      <w:r w:rsidR="002A0C9E" w:rsidRPr="003C0ADD">
        <w:rPr>
          <w:rFonts w:ascii="Verdana" w:hAnsi="Verdana"/>
          <w:sz w:val="18"/>
          <w:szCs w:val="18"/>
        </w:rPr>
        <w:t xml:space="preserve"> / SR</w:t>
      </w:r>
      <w:r w:rsidRPr="003C0ADD">
        <w:rPr>
          <w:rFonts w:ascii="Verdana" w:hAnsi="Verdana"/>
          <w:sz w:val="18"/>
          <w:szCs w:val="18"/>
        </w:rPr>
        <w:t xml:space="preserve">) a kontaktnímu teplu, schopná absorbovat energii v patě min. 25 J, s antiperforační bezpečnostní planžetou, odolávající tlaku min. 1100 N. Vnitřní stavba podešve zajišťuje tlumení rázů. Ve špici je tužinka odolná vůči nárazu min. 200 J a proti stlačení min. 15 kN. </w:t>
      </w:r>
    </w:p>
    <w:p w14:paraId="169B3C0E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5C5BAA2B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Stručný popis:</w:t>
      </w:r>
    </w:p>
    <w:p w14:paraId="5774DA3E" w14:textId="4D000C13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Kotníková obuv nártového střihu s usňovým polštářovaným límečkem kolem nohy se šněrováním a</w:t>
      </w:r>
      <w:r w:rsidR="002F7595">
        <w:rPr>
          <w:rFonts w:ascii="Verdana" w:hAnsi="Verdana"/>
          <w:sz w:val="18"/>
          <w:szCs w:val="18"/>
        </w:rPr>
        <w:t> </w:t>
      </w:r>
      <w:r w:rsidRPr="003C0ADD">
        <w:rPr>
          <w:rFonts w:ascii="Verdana" w:hAnsi="Verdana"/>
          <w:sz w:val="18"/>
          <w:szCs w:val="18"/>
        </w:rPr>
        <w:t>bandážováním pytlového jazyku. Celopodšívkovaná obuv má k uzavírání použit systém kroužků, oček nebo háčků, se šněrovadlem.</w:t>
      </w:r>
      <w:r w:rsidR="002F7595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>Svršek je s podešví spojen lepeným způsobem.</w:t>
      </w:r>
    </w:p>
    <w:p w14:paraId="38E55610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51237FF9" w14:textId="4BB3EDCF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bookmarkStart w:id="1" w:name="bookmark5"/>
      <w:r w:rsidRPr="003C0ADD">
        <w:rPr>
          <w:rFonts w:ascii="Verdana" w:hAnsi="Verdana"/>
          <w:b/>
          <w:sz w:val="18"/>
          <w:szCs w:val="18"/>
          <w:u w:val="single"/>
        </w:rPr>
        <w:t>Požadovaný velikostní sortiment:</w:t>
      </w:r>
      <w:r w:rsidRPr="003C0ADD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ab/>
        <w:t xml:space="preserve">min. </w:t>
      </w:r>
      <w:r w:rsidR="0048110A">
        <w:rPr>
          <w:rFonts w:ascii="Verdana" w:hAnsi="Verdana"/>
          <w:sz w:val="18"/>
          <w:szCs w:val="18"/>
        </w:rPr>
        <w:t>4</w:t>
      </w:r>
      <w:r w:rsidRPr="003C0ADD">
        <w:rPr>
          <w:rFonts w:ascii="Verdana" w:hAnsi="Verdana"/>
          <w:sz w:val="18"/>
          <w:szCs w:val="18"/>
        </w:rPr>
        <w:t>–15 v anglickém či 3</w:t>
      </w:r>
      <w:r w:rsidR="0048110A">
        <w:rPr>
          <w:rFonts w:ascii="Verdana" w:hAnsi="Verdana"/>
          <w:sz w:val="18"/>
          <w:szCs w:val="18"/>
        </w:rPr>
        <w:t>7</w:t>
      </w:r>
      <w:r w:rsidRPr="003C0ADD">
        <w:rPr>
          <w:rFonts w:ascii="Verdana" w:hAnsi="Verdana"/>
          <w:sz w:val="18"/>
          <w:szCs w:val="18"/>
        </w:rPr>
        <w:t>-50 ve francouzském číslování.</w:t>
      </w:r>
    </w:p>
    <w:bookmarkEnd w:id="1"/>
    <w:p w14:paraId="59F15D54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1B96529C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Předložení vzorků k nabídce:</w:t>
      </w:r>
    </w:p>
    <w:p w14:paraId="70EBDE25" w14:textId="381CCA74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Vzorky k nabídce předložit v kalkulační velikosti 8 (42). Součástí nabídky bude specifikace nabízeného výrobku (technický popis), </w:t>
      </w:r>
      <w:r w:rsidR="009E6503" w:rsidRPr="003C0ADD">
        <w:rPr>
          <w:rFonts w:ascii="Verdana" w:hAnsi="Verdana"/>
          <w:sz w:val="18"/>
          <w:szCs w:val="18"/>
        </w:rPr>
        <w:t xml:space="preserve">EU </w:t>
      </w:r>
      <w:r w:rsidRPr="003C0ADD">
        <w:rPr>
          <w:rFonts w:ascii="Verdana" w:hAnsi="Verdana"/>
          <w:sz w:val="18"/>
          <w:szCs w:val="18"/>
        </w:rPr>
        <w:t xml:space="preserve">prohlášení o shodě a certifikát </w:t>
      </w:r>
      <w:r w:rsidR="009E6503" w:rsidRPr="003C0ADD">
        <w:rPr>
          <w:rFonts w:ascii="Verdana" w:hAnsi="Verdana"/>
          <w:sz w:val="18"/>
          <w:szCs w:val="18"/>
        </w:rPr>
        <w:t xml:space="preserve">EU </w:t>
      </w:r>
      <w:r w:rsidRPr="003C0ADD">
        <w:rPr>
          <w:rFonts w:ascii="Verdana" w:hAnsi="Verdana"/>
          <w:sz w:val="18"/>
          <w:szCs w:val="18"/>
        </w:rPr>
        <w:t>přezkoušení typu, včetně závěrečného protokolu vystaveného notifikovanou osobou, příp. i další zkušební protokoly akreditované laboratoře. V</w:t>
      </w:r>
      <w:r w:rsidR="002F7595">
        <w:rPr>
          <w:rFonts w:ascii="Verdana" w:hAnsi="Verdana"/>
          <w:sz w:val="18"/>
          <w:szCs w:val="18"/>
        </w:rPr>
        <w:t> </w:t>
      </w:r>
      <w:r w:rsidRPr="003C0ADD">
        <w:rPr>
          <w:rFonts w:ascii="Verdana" w:hAnsi="Verdana"/>
          <w:sz w:val="18"/>
          <w:szCs w:val="18"/>
        </w:rPr>
        <w:t xml:space="preserve">protokolech musí být uveden zejm. výsledek přezkoušení parametrů označených symbolem </w:t>
      </w: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>]</w:t>
      </w:r>
      <w:r w:rsidRPr="003C0ADD">
        <w:rPr>
          <w:rFonts w:ascii="Verdana" w:hAnsi="Verdana"/>
          <w:sz w:val="18"/>
          <w:szCs w:val="18"/>
        </w:rPr>
        <w:t>. Na každém soutěžním vzorku bude visačka s označením (razítkem) dodavatele a razítkem (plombou) zkušebny potvrzující shodu tohoto vzorku se zadávací dokumentací.</w:t>
      </w:r>
    </w:p>
    <w:p w14:paraId="23B6297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1E6206DD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Značení na obuvi:</w:t>
      </w:r>
    </w:p>
    <w:p w14:paraId="31AE0216" w14:textId="77777777" w:rsidR="00B3742A" w:rsidRPr="003C0ADD" w:rsidRDefault="00B3742A" w:rsidP="002A0C9E">
      <w:pPr>
        <w:numPr>
          <w:ilvl w:val="0"/>
          <w:numId w:val="15"/>
        </w:num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výrobce</w:t>
      </w:r>
    </w:p>
    <w:p w14:paraId="7B92C980" w14:textId="77777777" w:rsidR="00B3742A" w:rsidRPr="003C0ADD" w:rsidRDefault="00B3742A" w:rsidP="002A0C9E">
      <w:pPr>
        <w:numPr>
          <w:ilvl w:val="0"/>
          <w:numId w:val="15"/>
        </w:num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rok výroby (min. koncové dvojčíslí)</w:t>
      </w:r>
    </w:p>
    <w:p w14:paraId="49492697" w14:textId="77777777" w:rsidR="00B3742A" w:rsidRPr="003C0ADD" w:rsidRDefault="00B3742A" w:rsidP="002A0C9E">
      <w:pPr>
        <w:numPr>
          <w:ilvl w:val="0"/>
          <w:numId w:val="15"/>
        </w:num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velikost</w:t>
      </w:r>
    </w:p>
    <w:p w14:paraId="20A3A657" w14:textId="4FAA1B7A" w:rsidR="004B7A75" w:rsidRPr="002F7595" w:rsidRDefault="00B3742A" w:rsidP="002F7595">
      <w:pPr>
        <w:numPr>
          <w:ilvl w:val="0"/>
          <w:numId w:val="15"/>
        </w:num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číslo vzoru</w:t>
      </w:r>
    </w:p>
    <w:p w14:paraId="28B3A80F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41310AA2" w14:textId="77777777" w:rsidR="00B3742A" w:rsidRPr="003C0ADD" w:rsidRDefault="00B3742A" w:rsidP="002A0C9E">
      <w:pPr>
        <w:numPr>
          <w:ilvl w:val="1"/>
          <w:numId w:val="7"/>
        </w:numPr>
        <w:autoSpaceDE w:val="0"/>
        <w:ind w:left="0" w:firstLine="0"/>
        <w:jc w:val="both"/>
        <w:rPr>
          <w:rFonts w:ascii="Verdana" w:hAnsi="Verdana"/>
          <w:b/>
          <w:sz w:val="18"/>
          <w:szCs w:val="18"/>
        </w:rPr>
      </w:pPr>
    </w:p>
    <w:p w14:paraId="1171B714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bCs/>
          <w:sz w:val="18"/>
          <w:szCs w:val="18"/>
        </w:rPr>
      </w:pPr>
      <w:r w:rsidRPr="003C0ADD">
        <w:rPr>
          <w:rFonts w:ascii="Verdana" w:hAnsi="Verdana"/>
          <w:b/>
          <w:bCs/>
          <w:sz w:val="18"/>
          <w:szCs w:val="18"/>
        </w:rPr>
        <w:t>Boty pracovní kanady s bezpečnostní špicí a antiperforační planžetou</w:t>
      </w:r>
    </w:p>
    <w:p w14:paraId="52894604" w14:textId="77777777" w:rsidR="00B3742A" w:rsidRPr="003C0ADD" w:rsidRDefault="00B3742A" w:rsidP="002A0C9E">
      <w:pPr>
        <w:autoSpaceDE w:val="0"/>
        <w:jc w:val="both"/>
        <w:rPr>
          <w:rFonts w:ascii="Verdana" w:hAnsi="Verdana"/>
          <w:bCs/>
          <w:sz w:val="18"/>
          <w:szCs w:val="18"/>
        </w:rPr>
      </w:pPr>
    </w:p>
    <w:p w14:paraId="774FF9CA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bCs/>
          <w:sz w:val="18"/>
          <w:szCs w:val="18"/>
          <w:u w:val="single"/>
        </w:rPr>
      </w:pPr>
      <w:r w:rsidRPr="003C0ADD">
        <w:rPr>
          <w:rFonts w:ascii="Verdana" w:hAnsi="Verdana"/>
          <w:b/>
          <w:bCs/>
          <w:sz w:val="18"/>
          <w:szCs w:val="18"/>
          <w:u w:val="single"/>
        </w:rPr>
        <w:t>Materiál:</w:t>
      </w:r>
    </w:p>
    <w:p w14:paraId="522EC1A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Vrchový materiál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černá hovězinová hydrofobní useň, tloušťky 2 ±0,1 mm mm.</w:t>
      </w:r>
    </w:p>
    <w:p w14:paraId="66C71215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Podšívkový materiál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netkaná textilie s dobrou prodyšností, barva černá, koeficient propustnosti vodní páry min. 200 mg/cm², textilie s vysokou odolností vůči trhání a oděru.</w:t>
      </w:r>
    </w:p>
    <w:p w14:paraId="7E0D8C3D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Ztužení paty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vyztužení paty musí umožnit zachování tvaru obuvi a její pevnost a současně nesmí snižovat komfort při nošení obuvi.</w:t>
      </w:r>
    </w:p>
    <w:p w14:paraId="68C9ED7A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Vázání:</w:t>
      </w:r>
      <w:r w:rsidRPr="003C0ADD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ab/>
        <w:t>pomocí 7 kroužků, systém musí umožnit pevné a rychlé utažení obuvi.</w:t>
      </w:r>
    </w:p>
    <w:p w14:paraId="25A86220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Zapínání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v holenní části pomocí řemínků a 2 kovových přezek, nýtovaných k holeňové manžetě.</w:t>
      </w:r>
    </w:p>
    <w:p w14:paraId="47C9225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Půdování:</w:t>
      </w:r>
      <w:r w:rsidRPr="003C0ADD">
        <w:rPr>
          <w:rFonts w:ascii="Verdana" w:hAnsi="Verdana"/>
          <w:sz w:val="18"/>
          <w:szCs w:val="18"/>
        </w:rPr>
        <w:tab/>
        <w:t>z vrchového materiálu.</w:t>
      </w:r>
    </w:p>
    <w:p w14:paraId="0A365C37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Šněrovadlo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šněrovadlo v barvě ladící s barvou obuvi, s plastovým ukončením.</w:t>
      </w:r>
    </w:p>
    <w:p w14:paraId="627C54D6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Bezpečnostní tužinka:</w:t>
      </w:r>
      <w:r w:rsidRPr="003C0ADD">
        <w:rPr>
          <w:rFonts w:ascii="Verdana" w:hAnsi="Verdana"/>
          <w:sz w:val="18"/>
          <w:szCs w:val="18"/>
        </w:rPr>
        <w:tab/>
        <w:t>hliníková či nekovová s přechodovým páskem, odolná vůči nárazu min. 200 J a proti stlačení min. 15 kN, odolná korozi .</w:t>
      </w:r>
    </w:p>
    <w:p w14:paraId="56CF920C" w14:textId="5890F40F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Bezpečnostní planžeta:</w:t>
      </w:r>
      <w:r w:rsidRPr="003C0ADD">
        <w:rPr>
          <w:rFonts w:ascii="Verdana" w:hAnsi="Verdana"/>
          <w:sz w:val="18"/>
          <w:szCs w:val="18"/>
        </w:rPr>
        <w:tab/>
      </w:r>
      <w:r w:rsidR="0048110A">
        <w:rPr>
          <w:rFonts w:ascii="Verdana" w:hAnsi="Verdana"/>
          <w:sz w:val="18"/>
          <w:szCs w:val="18"/>
        </w:rPr>
        <w:t xml:space="preserve">kovová či </w:t>
      </w:r>
      <w:r w:rsidRPr="003C0ADD">
        <w:rPr>
          <w:rFonts w:ascii="Verdana" w:hAnsi="Verdana"/>
          <w:sz w:val="18"/>
          <w:szCs w:val="18"/>
        </w:rPr>
        <w:t>nekovová antiperforační planžeta, odolávající tlaku min. 1100 N.</w:t>
      </w:r>
    </w:p>
    <w:p w14:paraId="7422BD4F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Vkládací stélka:</w:t>
      </w:r>
      <w:r w:rsidRPr="003C0ADD">
        <w:rPr>
          <w:rFonts w:ascii="Verdana" w:hAnsi="Verdana"/>
          <w:sz w:val="18"/>
          <w:szCs w:val="18"/>
        </w:rPr>
        <w:tab/>
        <w:t>tvarovaná vkládací stélka složená z dvou vrstev laminací – lepených akrylátovým lepidlem, spodní vrstva 100% polyester – termofilc, gramáž 600-800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vrchní vrstva 100% polyester typu Cambrela, gramáž cca 150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(absorpce vody stélkou min.70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desorpce vody stélkou min. 80%). Odolná proti oděru za sucha min.  25 600, za mokra min. 12 800 cyklů.</w:t>
      </w:r>
    </w:p>
    <w:p w14:paraId="73C56F90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Napínací stélka:</w:t>
      </w:r>
      <w:r w:rsidRPr="003C0ADD">
        <w:rPr>
          <w:rFonts w:ascii="Verdana" w:hAnsi="Verdana"/>
          <w:sz w:val="18"/>
          <w:szCs w:val="18"/>
        </w:rPr>
        <w:tab/>
        <w:t>stélkový materiál tl. min. 2 mm.</w:t>
      </w:r>
    </w:p>
    <w:p w14:paraId="7855EEDB" w14:textId="455D9AB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Podešev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monolitní pryžová černá, tl. min. 10 mm, dezén min. 5 mm, antistatická, s vysokou odolností proti odírání (&lt;140 mm</w:t>
      </w:r>
      <w:r w:rsidRPr="003C0ADD">
        <w:rPr>
          <w:rFonts w:ascii="Verdana" w:hAnsi="Verdana"/>
          <w:sz w:val="18"/>
          <w:szCs w:val="18"/>
          <w:vertAlign w:val="superscript"/>
        </w:rPr>
        <w:t>3</w:t>
      </w:r>
      <w:r w:rsidRPr="003C0ADD">
        <w:rPr>
          <w:rFonts w:ascii="Verdana" w:hAnsi="Verdana"/>
          <w:sz w:val="18"/>
          <w:szCs w:val="18"/>
        </w:rPr>
        <w:t>), proti palivovým olejům a s odolností proti kontaktnímu teplu, odolná vůči klouzavosti SRC</w:t>
      </w:r>
      <w:r w:rsidR="005C6065" w:rsidRPr="003C0ADD">
        <w:rPr>
          <w:rFonts w:ascii="Verdana" w:hAnsi="Verdana"/>
          <w:sz w:val="18"/>
          <w:szCs w:val="18"/>
        </w:rPr>
        <w:t>/SR</w:t>
      </w:r>
      <w:r w:rsidRPr="003C0ADD">
        <w:rPr>
          <w:rFonts w:ascii="Verdana" w:hAnsi="Verdana"/>
          <w:sz w:val="18"/>
          <w:szCs w:val="18"/>
        </w:rPr>
        <w:t>.</w:t>
      </w:r>
    </w:p>
    <w:p w14:paraId="13B93807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Jazyk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celokožený pytlového střihu.</w:t>
      </w:r>
    </w:p>
    <w:p w14:paraId="43A730BF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Výška obuvi:</w:t>
      </w:r>
      <w:r w:rsidRPr="003C0ADD">
        <w:rPr>
          <w:rFonts w:ascii="Verdana" w:hAnsi="Verdana"/>
          <w:sz w:val="18"/>
          <w:szCs w:val="18"/>
        </w:rPr>
        <w:tab/>
        <w:t>270 mm ± 10 mm měřeno od podložky v patní části (u vel. 42/8), z toho výška holenní manžety 100 mm.</w:t>
      </w:r>
    </w:p>
    <w:p w14:paraId="0005DED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7C4199B7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Požadavky na kompletní obuv:</w:t>
      </w:r>
    </w:p>
    <w:p w14:paraId="7BB2FE9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Absorpce energie v oblasti paty - E: min. 25 J</w:t>
      </w:r>
    </w:p>
    <w:p w14:paraId="1CDE9B7D" w14:textId="6B990496" w:rsidR="00B3742A" w:rsidRPr="003C0ADD" w:rsidRDefault="00B3742A" w:rsidP="002A0C9E">
      <w:pPr>
        <w:autoSpaceDE w:val="0"/>
        <w:jc w:val="both"/>
        <w:rPr>
          <w:rFonts w:ascii="Verdana" w:hAnsi="Verdana"/>
          <w:color w:val="FF0000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 xml:space="preserve">Odolnost svršku proti vodě </w:t>
      </w:r>
      <w:r w:rsidR="005C6065" w:rsidRPr="003C0ADD">
        <w:rPr>
          <w:rFonts w:ascii="Verdana" w:hAnsi="Verdana"/>
          <w:sz w:val="18"/>
          <w:szCs w:val="18"/>
        </w:rPr>
        <w:t>–</w:t>
      </w:r>
      <w:r w:rsidRPr="003C0ADD">
        <w:rPr>
          <w:rFonts w:ascii="Verdana" w:hAnsi="Verdana"/>
          <w:sz w:val="18"/>
          <w:szCs w:val="18"/>
        </w:rPr>
        <w:t xml:space="preserve"> WRU</w:t>
      </w:r>
      <w:r w:rsidR="005C6065" w:rsidRPr="003C0ADD">
        <w:rPr>
          <w:rFonts w:ascii="Verdana" w:hAnsi="Verdana"/>
          <w:sz w:val="18"/>
          <w:szCs w:val="18"/>
        </w:rPr>
        <w:t>/WPA</w:t>
      </w:r>
    </w:p>
    <w:p w14:paraId="22FFC4C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Antistatická obuv - A</w:t>
      </w:r>
    </w:p>
    <w:p w14:paraId="492CF33D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Kopyto: obvodová šíře H, I</w:t>
      </w:r>
    </w:p>
    <w:p w14:paraId="5C7C490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270B1BB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b/>
          <w:bCs/>
          <w:sz w:val="18"/>
          <w:szCs w:val="18"/>
          <w:u w:val="single"/>
        </w:rPr>
        <w:t>Charakteristika</w:t>
      </w:r>
      <w:r w:rsidRPr="003C0ADD">
        <w:rPr>
          <w:rFonts w:ascii="Verdana" w:hAnsi="Verdana"/>
          <w:sz w:val="18"/>
          <w:szCs w:val="18"/>
        </w:rPr>
        <w:t>:</w:t>
      </w:r>
    </w:p>
    <w:p w14:paraId="70320FF8" w14:textId="4C50DCD0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Celokožená pracovní obuv typu kanada odpovídající normě ČSN EN ISO 20345:2011 – kat. S3 na protiskluzné vlastnosti SRC a dodatečné požadavky – WRU, HRO, FO, A, E při dlouhotrvající činnosti. Konstrukce obuvi a materiálové řešení musí zabezpečit odolnost proti vnějším vlivům a současně zajistit prodyšnost. Podešev </w:t>
      </w:r>
      <w:r w:rsidR="00AA2C36" w:rsidRPr="003C0ADD">
        <w:rPr>
          <w:rFonts w:ascii="Verdana" w:hAnsi="Verdana"/>
          <w:sz w:val="18"/>
          <w:szCs w:val="18"/>
        </w:rPr>
        <w:t xml:space="preserve">či ČSN EN ISO 20345:2023 ed. 2. – kat. S3S WPA, HRO, FO, E, A, SR určená pro použití ve venkovních klimatických podmínkách </w:t>
      </w:r>
      <w:r w:rsidRPr="003C0ADD">
        <w:rPr>
          <w:rFonts w:ascii="Verdana" w:hAnsi="Verdana"/>
          <w:sz w:val="18"/>
          <w:szCs w:val="18"/>
        </w:rPr>
        <w:t>odolná proti působení ropných produktů, odolná vůči klouzavosti (SRC</w:t>
      </w:r>
      <w:r w:rsidR="005C6065" w:rsidRPr="003C0ADD">
        <w:rPr>
          <w:rFonts w:ascii="Verdana" w:hAnsi="Verdana"/>
          <w:sz w:val="18"/>
          <w:szCs w:val="18"/>
        </w:rPr>
        <w:t xml:space="preserve"> / SR</w:t>
      </w:r>
      <w:r w:rsidRPr="003C0ADD">
        <w:rPr>
          <w:rFonts w:ascii="Verdana" w:hAnsi="Verdana"/>
          <w:sz w:val="18"/>
          <w:szCs w:val="18"/>
        </w:rPr>
        <w:t>), schopná absorbovat energii v patě min. 25 J.</w:t>
      </w:r>
    </w:p>
    <w:p w14:paraId="4B9B7F8D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277911C6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bCs/>
          <w:sz w:val="18"/>
          <w:szCs w:val="18"/>
          <w:u w:val="single"/>
        </w:rPr>
      </w:pPr>
      <w:r w:rsidRPr="003C0ADD">
        <w:rPr>
          <w:rFonts w:ascii="Verdana" w:hAnsi="Verdana"/>
          <w:b/>
          <w:bCs/>
          <w:sz w:val="18"/>
          <w:szCs w:val="18"/>
          <w:u w:val="single"/>
        </w:rPr>
        <w:t xml:space="preserve">Stručný popis: </w:t>
      </w:r>
    </w:p>
    <w:p w14:paraId="57F3215E" w14:textId="18830440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Celokožená bezpečnostní obuv typu kanada určená pro použití ve venkovních klimatických podmínkách s celokoženým jazykem pytlového střihu. Celopodšívkovaná obuv má k uzavření použit systém kroužků se šněrovadlem a pomocí manžety se dvěma koženými pásky a kovovými sponkami. Svršek obuvi je spojen se spodkem lepenou technologií. Navíc jsou šité spoje svršku opatřeny kovovými nýty pro zvýšení trvanlivosti a pevnosti šitých spojů. Monolitní pryžová podešev svým složením a hrubým dezénem zajišťuje vysokou odolnost proti uklouznutí, oděru, ropným produktům a kontaktnímu teplu. Vnitřní stavba podešve zajišťuje tlumení rázů.</w:t>
      </w:r>
      <w:r w:rsidR="002F7595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 xml:space="preserve">Obuv je vybavena speciální reflexní paspulkou zvyšující viditelnost osob používajících obuv. </w:t>
      </w:r>
    </w:p>
    <w:p w14:paraId="2553F0A9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2044513F" w14:textId="1A707E1B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Požadovaný velikostní sortiment:</w:t>
      </w:r>
      <w:r w:rsidRPr="003C0ADD">
        <w:rPr>
          <w:rFonts w:ascii="Verdana" w:hAnsi="Verdana"/>
          <w:sz w:val="18"/>
          <w:szCs w:val="18"/>
        </w:rPr>
        <w:t xml:space="preserve">  </w:t>
      </w:r>
      <w:r w:rsidR="0048110A">
        <w:rPr>
          <w:rFonts w:ascii="Verdana" w:hAnsi="Verdana"/>
          <w:sz w:val="18"/>
          <w:szCs w:val="18"/>
        </w:rPr>
        <w:t>4</w:t>
      </w:r>
      <w:r w:rsidRPr="003C0ADD">
        <w:rPr>
          <w:rFonts w:ascii="Verdana" w:hAnsi="Verdana"/>
          <w:sz w:val="18"/>
          <w:szCs w:val="18"/>
        </w:rPr>
        <w:t>-1</w:t>
      </w:r>
      <w:r w:rsidR="0048110A">
        <w:rPr>
          <w:rFonts w:ascii="Verdana" w:hAnsi="Verdana"/>
          <w:sz w:val="18"/>
          <w:szCs w:val="18"/>
        </w:rPr>
        <w:t>5</w:t>
      </w:r>
      <w:r w:rsidRPr="003C0ADD">
        <w:rPr>
          <w:rFonts w:ascii="Verdana" w:hAnsi="Verdana"/>
          <w:sz w:val="18"/>
          <w:szCs w:val="18"/>
        </w:rPr>
        <w:t xml:space="preserve"> v anglickém či 3</w:t>
      </w:r>
      <w:r w:rsidR="0048110A">
        <w:rPr>
          <w:rFonts w:ascii="Verdana" w:hAnsi="Verdana"/>
          <w:sz w:val="18"/>
          <w:szCs w:val="18"/>
        </w:rPr>
        <w:t>7</w:t>
      </w:r>
      <w:r w:rsidRPr="003C0ADD">
        <w:rPr>
          <w:rFonts w:ascii="Verdana" w:hAnsi="Verdana"/>
          <w:sz w:val="18"/>
          <w:szCs w:val="18"/>
        </w:rPr>
        <w:t>-</w:t>
      </w:r>
      <w:r w:rsidR="0048110A">
        <w:rPr>
          <w:rFonts w:ascii="Verdana" w:hAnsi="Verdana"/>
          <w:sz w:val="18"/>
          <w:szCs w:val="18"/>
        </w:rPr>
        <w:t>50</w:t>
      </w:r>
      <w:r w:rsidRPr="003C0ADD">
        <w:rPr>
          <w:rFonts w:ascii="Verdana" w:hAnsi="Verdana"/>
          <w:sz w:val="18"/>
          <w:szCs w:val="18"/>
        </w:rPr>
        <w:t xml:space="preserve"> ve francouzském číslování.</w:t>
      </w:r>
    </w:p>
    <w:p w14:paraId="77EDAD2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7418DE79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Předložení vzorků k nabídce:</w:t>
      </w:r>
    </w:p>
    <w:p w14:paraId="791BCD67" w14:textId="5469ED18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Vzorky k nabídce předložit v kalkulační velikosti 8 (42). Součástí nabídky bude specifikace nabízeného výrobku (technický popis), </w:t>
      </w:r>
      <w:r w:rsidR="009E6503" w:rsidRPr="003C0ADD">
        <w:rPr>
          <w:rFonts w:ascii="Verdana" w:hAnsi="Verdana"/>
          <w:sz w:val="18"/>
          <w:szCs w:val="18"/>
        </w:rPr>
        <w:t xml:space="preserve">EU </w:t>
      </w:r>
      <w:r w:rsidRPr="003C0ADD">
        <w:rPr>
          <w:rFonts w:ascii="Verdana" w:hAnsi="Verdana"/>
          <w:sz w:val="18"/>
          <w:szCs w:val="18"/>
        </w:rPr>
        <w:t>prohlášení o shodě a certifikát</w:t>
      </w:r>
      <w:r w:rsidR="009E6503" w:rsidRPr="003C0ADD">
        <w:rPr>
          <w:rFonts w:ascii="Verdana" w:hAnsi="Verdana"/>
          <w:sz w:val="18"/>
          <w:szCs w:val="18"/>
        </w:rPr>
        <w:t xml:space="preserve"> EU </w:t>
      </w:r>
      <w:r w:rsidRPr="003C0ADD">
        <w:rPr>
          <w:rFonts w:ascii="Verdana" w:hAnsi="Verdana"/>
          <w:sz w:val="18"/>
          <w:szCs w:val="18"/>
        </w:rPr>
        <w:t xml:space="preserve">přezkoušení typu, včetně závěrečného protokolu vystaveného notifikovanou osobou, příp. i další zkušební protokoly akreditované laboratoře. V protokolech musí být uveden zejm. výsledek přezkoušení parametrů označených symbolem </w:t>
      </w: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>]</w:t>
      </w:r>
      <w:r w:rsidRPr="003C0ADD">
        <w:rPr>
          <w:rFonts w:ascii="Verdana" w:hAnsi="Verdana"/>
          <w:sz w:val="18"/>
          <w:szCs w:val="18"/>
        </w:rPr>
        <w:t>. Na každém soutěžním vzorku bude visačka s označením (razítkem) dodavatele a razítkem (plombou) zkušebny potvrzující shodu tohoto vzorku se zadávací dokumentací.</w:t>
      </w:r>
    </w:p>
    <w:p w14:paraId="3AA3D597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3A45CE5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b/>
          <w:bCs/>
          <w:sz w:val="18"/>
          <w:szCs w:val="18"/>
          <w:u w:val="single"/>
        </w:rPr>
        <w:t>Značení na obuvi</w:t>
      </w:r>
      <w:r w:rsidRPr="003C0ADD">
        <w:rPr>
          <w:rFonts w:ascii="Verdana" w:hAnsi="Verdana"/>
          <w:sz w:val="18"/>
          <w:szCs w:val="18"/>
        </w:rPr>
        <w:t>:</w:t>
      </w:r>
    </w:p>
    <w:p w14:paraId="230A645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- výrobce </w:t>
      </w:r>
    </w:p>
    <w:p w14:paraId="60B8D51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rok výroby (min. koncové dvojčíslí)</w:t>
      </w:r>
    </w:p>
    <w:p w14:paraId="2DD3D1F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velikost</w:t>
      </w:r>
    </w:p>
    <w:p w14:paraId="322B8957" w14:textId="77777777" w:rsidR="00583C66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číslo vzoru</w:t>
      </w:r>
    </w:p>
    <w:p w14:paraId="06328124" w14:textId="4BECF548" w:rsidR="004B7A75" w:rsidRPr="003C0ADD" w:rsidRDefault="004B7A75" w:rsidP="002A0C9E">
      <w:pPr>
        <w:suppressAutoHyphens w:val="0"/>
        <w:jc w:val="both"/>
        <w:rPr>
          <w:rFonts w:ascii="Verdana" w:hAnsi="Verdana"/>
          <w:sz w:val="18"/>
          <w:szCs w:val="18"/>
        </w:rPr>
      </w:pPr>
    </w:p>
    <w:p w14:paraId="1919B6D5" w14:textId="77777777" w:rsidR="00B3742A" w:rsidRPr="003C0ADD" w:rsidRDefault="00B3742A" w:rsidP="002A0C9E">
      <w:pPr>
        <w:numPr>
          <w:ilvl w:val="1"/>
          <w:numId w:val="7"/>
        </w:numPr>
        <w:autoSpaceDE w:val="0"/>
        <w:ind w:left="426"/>
        <w:jc w:val="both"/>
        <w:rPr>
          <w:rFonts w:ascii="Verdana" w:hAnsi="Verdana"/>
          <w:b/>
          <w:sz w:val="18"/>
          <w:szCs w:val="18"/>
        </w:rPr>
      </w:pPr>
    </w:p>
    <w:p w14:paraId="5A90E4B2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t>Boty pracovní s bezpečnostní špicí a antiperforační planžetou zimní</w:t>
      </w:r>
    </w:p>
    <w:p w14:paraId="03A2575C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Materiál:</w:t>
      </w:r>
    </w:p>
    <w:p w14:paraId="05FE1DF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Vrchový materiál:</w:t>
      </w:r>
      <w:r w:rsidRPr="003C0ADD">
        <w:rPr>
          <w:rFonts w:ascii="Verdana" w:hAnsi="Verdana"/>
          <w:sz w:val="18"/>
          <w:szCs w:val="18"/>
        </w:rPr>
        <w:tab/>
        <w:t xml:space="preserve">černá hovězinová hydrofobní useň tloušťky </w:t>
      </w:r>
      <w:r w:rsidR="00C64E4F" w:rsidRPr="003C0ADD">
        <w:rPr>
          <w:rFonts w:ascii="Verdana" w:hAnsi="Verdana"/>
          <w:sz w:val="18"/>
          <w:szCs w:val="18"/>
        </w:rPr>
        <w:t>1,8</w:t>
      </w:r>
      <w:r w:rsidRPr="003C0ADD">
        <w:rPr>
          <w:rFonts w:ascii="Verdana" w:hAnsi="Verdana"/>
          <w:sz w:val="18"/>
          <w:szCs w:val="18"/>
        </w:rPr>
        <w:t xml:space="preserve"> </w:t>
      </w:r>
      <w:r w:rsidR="00C64E4F" w:rsidRPr="003C0ADD">
        <w:rPr>
          <w:rFonts w:ascii="Verdana" w:hAnsi="Verdana"/>
          <w:sz w:val="18"/>
          <w:szCs w:val="18"/>
        </w:rPr>
        <w:t>- 2</w:t>
      </w:r>
      <w:r w:rsidRPr="003C0ADD">
        <w:rPr>
          <w:rFonts w:ascii="Verdana" w:hAnsi="Verdana"/>
          <w:sz w:val="18"/>
          <w:szCs w:val="18"/>
        </w:rPr>
        <w:t>,</w:t>
      </w:r>
      <w:r w:rsidR="00C64E4F" w:rsidRPr="003C0ADD">
        <w:rPr>
          <w:rFonts w:ascii="Verdana" w:hAnsi="Verdana"/>
          <w:sz w:val="18"/>
          <w:szCs w:val="18"/>
        </w:rPr>
        <w:t>0</w:t>
      </w:r>
      <w:r w:rsidRPr="003C0ADD">
        <w:rPr>
          <w:rFonts w:ascii="Verdana" w:hAnsi="Verdana"/>
          <w:sz w:val="18"/>
          <w:szCs w:val="18"/>
        </w:rPr>
        <w:t xml:space="preserve"> mm.</w:t>
      </w:r>
    </w:p>
    <w:p w14:paraId="00D079C1" w14:textId="7583EE98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Podšívkový materiál:</w:t>
      </w:r>
      <w:r w:rsidRPr="003C0ADD">
        <w:rPr>
          <w:rFonts w:ascii="Verdana" w:hAnsi="Verdana"/>
          <w:sz w:val="18"/>
          <w:szCs w:val="18"/>
        </w:rPr>
        <w:tab/>
        <w:t xml:space="preserve">textilie s vysokou odolností vůči trhání a oděru, podšívkový sendvič s membránou, propustnost pro vodní páru min. </w:t>
      </w:r>
      <w:r w:rsidR="00235234">
        <w:rPr>
          <w:rFonts w:ascii="Verdana" w:hAnsi="Verdana"/>
          <w:sz w:val="18"/>
          <w:szCs w:val="18"/>
        </w:rPr>
        <w:t>2</w:t>
      </w:r>
      <w:r w:rsidRPr="003C0ADD">
        <w:rPr>
          <w:rFonts w:ascii="Verdana" w:hAnsi="Verdana"/>
          <w:sz w:val="18"/>
          <w:szCs w:val="18"/>
        </w:rPr>
        <w:t>,0 mg/(cm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 xml:space="preserve">.h), s koeficientem propustnosti vodní páry min. </w:t>
      </w:r>
      <w:r w:rsidR="00235234">
        <w:rPr>
          <w:rFonts w:ascii="Verdana" w:hAnsi="Verdana"/>
          <w:sz w:val="18"/>
          <w:szCs w:val="18"/>
        </w:rPr>
        <w:t>20</w:t>
      </w:r>
      <w:r w:rsidRPr="003C0ADD">
        <w:rPr>
          <w:rFonts w:ascii="Verdana" w:hAnsi="Verdana"/>
          <w:sz w:val="18"/>
          <w:szCs w:val="18"/>
        </w:rPr>
        <w:t xml:space="preserve">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.</w:t>
      </w:r>
    </w:p>
    <w:p w14:paraId="58DB9F9A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Polštářování a bandážování:</w:t>
      </w:r>
      <w:r w:rsidRPr="003C0ADD">
        <w:rPr>
          <w:rFonts w:ascii="Verdana" w:hAnsi="Verdana"/>
          <w:sz w:val="18"/>
          <w:szCs w:val="18"/>
        </w:rPr>
        <w:tab/>
        <w:t>polyuretanová pěna tl.  min. 10 mm.</w:t>
      </w:r>
    </w:p>
    <w:p w14:paraId="7C86C384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Ztužení paty:</w:t>
      </w:r>
      <w:r w:rsidRPr="003C0ADD">
        <w:rPr>
          <w:rFonts w:ascii="Verdana" w:hAnsi="Verdana"/>
          <w:sz w:val="18"/>
          <w:szCs w:val="18"/>
        </w:rPr>
        <w:tab/>
        <w:t>vyztužení paty musí umožnit zachování tvaru obuvi a její pevnost.</w:t>
      </w:r>
    </w:p>
    <w:p w14:paraId="59078BD3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Kování a vázání:</w:t>
      </w:r>
      <w:r w:rsidRPr="003C0ADD">
        <w:rPr>
          <w:rFonts w:ascii="Verdana" w:hAnsi="Verdana"/>
          <w:sz w:val="18"/>
          <w:szCs w:val="18"/>
        </w:rPr>
        <w:tab/>
        <w:t>např. pomocí kroužků - musí umožnit pevné a rychlé utažení obuvi.</w:t>
      </w:r>
    </w:p>
    <w:p w14:paraId="118BF4A6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Šněrovadlo:</w:t>
      </w:r>
      <w:r w:rsidRPr="003C0ADD">
        <w:rPr>
          <w:rFonts w:ascii="Verdana" w:hAnsi="Verdana"/>
          <w:sz w:val="18"/>
          <w:szCs w:val="18"/>
        </w:rPr>
        <w:tab/>
        <w:t>barva ladící s barvou obuvi (černé, černobílé apod.).</w:t>
      </w:r>
    </w:p>
    <w:p w14:paraId="4135335C" w14:textId="6CBA837F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Bezpečnostní tužinka:</w:t>
      </w:r>
      <w:r w:rsidRPr="003C0ADD">
        <w:rPr>
          <w:rFonts w:ascii="Verdana" w:hAnsi="Verdana"/>
          <w:sz w:val="18"/>
          <w:szCs w:val="18"/>
        </w:rPr>
        <w:tab/>
        <w:t xml:space="preserve">hliníková či plastová tužinka s přechodovým páskem, odolná vůči nárazu min. </w:t>
      </w:r>
      <w:r w:rsidR="00235234">
        <w:rPr>
          <w:rFonts w:ascii="Verdana" w:hAnsi="Verdana"/>
          <w:sz w:val="18"/>
          <w:szCs w:val="18"/>
        </w:rPr>
        <w:t>12,5 mm</w:t>
      </w:r>
      <w:r w:rsidRPr="003C0ADD">
        <w:rPr>
          <w:rFonts w:ascii="Verdana" w:hAnsi="Verdana"/>
          <w:sz w:val="18"/>
          <w:szCs w:val="18"/>
        </w:rPr>
        <w:t xml:space="preserve"> a proti stlačení min. 15 </w:t>
      </w:r>
      <w:r w:rsidR="00235234">
        <w:rPr>
          <w:rFonts w:ascii="Verdana" w:hAnsi="Verdana"/>
          <w:sz w:val="18"/>
          <w:szCs w:val="18"/>
        </w:rPr>
        <w:t>mm</w:t>
      </w:r>
      <w:r w:rsidRPr="003C0ADD">
        <w:rPr>
          <w:rFonts w:ascii="Verdana" w:hAnsi="Verdana"/>
          <w:sz w:val="18"/>
          <w:szCs w:val="18"/>
        </w:rPr>
        <w:t>, odolná korozi.</w:t>
      </w:r>
    </w:p>
    <w:p w14:paraId="31002CF6" w14:textId="74DDD82F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Bezpečnostní planžeta:</w:t>
      </w:r>
      <w:r w:rsidR="002F7595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>nekovová antiperforační bezpečnostní planžeta, odolávající tlaku min. 1100 N.</w:t>
      </w:r>
    </w:p>
    <w:p w14:paraId="6EC9995A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Vkládací stélka:</w:t>
      </w:r>
      <w:r w:rsidRPr="003C0ADD">
        <w:rPr>
          <w:rFonts w:ascii="Verdana" w:hAnsi="Verdana"/>
          <w:sz w:val="18"/>
          <w:szCs w:val="18"/>
        </w:rPr>
        <w:tab/>
        <w:t>tvarovaná vkládací stélka složená z dvou vrstev laminací – lepených akrylátovým lepidlem, spodní vrstva 100% polyester – termofilc, gramáž 600-800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vrchní vrstva 100% polyester typu Cambrela, gramáž 150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(absorpce vody stélkou min.70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desorpce vody stélkou min. 80%). Odolná proti oděru za sucha min. 25 600, za mokra min. 12 800 cyklů.</w:t>
      </w:r>
    </w:p>
    <w:p w14:paraId="470D168B" w14:textId="7A9A800F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Podešev:</w:t>
      </w:r>
      <w:r w:rsidRPr="003C0ADD">
        <w:rPr>
          <w:rFonts w:ascii="Verdana" w:hAnsi="Verdana"/>
          <w:sz w:val="18"/>
          <w:szCs w:val="18"/>
        </w:rPr>
        <w:tab/>
        <w:t xml:space="preserve">kombinace PU/Pryž, tl. min. </w:t>
      </w:r>
      <w:r w:rsidR="007A42FD" w:rsidRPr="003C0ADD">
        <w:rPr>
          <w:rFonts w:ascii="Verdana" w:hAnsi="Verdana"/>
          <w:sz w:val="18"/>
          <w:szCs w:val="18"/>
        </w:rPr>
        <w:t>8</w:t>
      </w:r>
      <w:r w:rsidRPr="003C0ADD">
        <w:rPr>
          <w:rFonts w:ascii="Verdana" w:hAnsi="Verdana"/>
          <w:sz w:val="18"/>
          <w:szCs w:val="18"/>
        </w:rPr>
        <w:t xml:space="preserve"> mm, dezén min. 4-5 mm, antistatická, odolná vůči palivovým olejům, odolnost vůči klouzavosti min. </w:t>
      </w:r>
      <w:r w:rsidR="00BB37CB" w:rsidRPr="003C0ADD">
        <w:rPr>
          <w:rFonts w:ascii="Verdana" w:hAnsi="Verdana"/>
          <w:sz w:val="18"/>
          <w:szCs w:val="18"/>
        </w:rPr>
        <w:t>SR</w:t>
      </w:r>
      <w:r w:rsidRPr="003C0ADD">
        <w:rPr>
          <w:rFonts w:ascii="Verdana" w:hAnsi="Verdana"/>
          <w:sz w:val="18"/>
          <w:szCs w:val="18"/>
        </w:rPr>
        <w:t>.</w:t>
      </w:r>
    </w:p>
    <w:p w14:paraId="5C26AE4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Límeček:</w:t>
      </w:r>
      <w:r w:rsidRPr="003C0ADD">
        <w:rPr>
          <w:rFonts w:ascii="Verdana" w:hAnsi="Verdana"/>
          <w:sz w:val="18"/>
          <w:szCs w:val="18"/>
        </w:rPr>
        <w:tab/>
        <w:t>lícová hovězinová useň tl. cca 1,2 mm, 1-2 x prošitý.</w:t>
      </w:r>
    </w:p>
    <w:p w14:paraId="52F8ED8D" w14:textId="174D6884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Jazyk s výplní:</w:t>
      </w:r>
      <w:r w:rsidR="001A346A" w:rsidRPr="003C0ADD">
        <w:rPr>
          <w:rFonts w:ascii="Verdana" w:hAnsi="Verdana"/>
          <w:sz w:val="18"/>
          <w:szCs w:val="18"/>
        </w:rPr>
        <w:t xml:space="preserve"> s výplní v kombinaci textil/useň, podšitý paropropustnou membránou</w:t>
      </w:r>
    </w:p>
    <w:p w14:paraId="32BE1B8E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Výška obuvi:</w:t>
      </w:r>
      <w:r w:rsidRPr="003C0ADD">
        <w:rPr>
          <w:rFonts w:ascii="Verdana" w:hAnsi="Verdana"/>
          <w:sz w:val="18"/>
          <w:szCs w:val="18"/>
        </w:rPr>
        <w:tab/>
        <w:t>150 mm ± 10 mm, měřeno od podložky v patní části (u velikosti 42/8).</w:t>
      </w:r>
    </w:p>
    <w:p w14:paraId="4233EE8D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5D537A80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Požadavky na kompletní obuv:</w:t>
      </w:r>
    </w:p>
    <w:p w14:paraId="668F7430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Absorpce energie v oblasti paty - E: min. 25 J</w:t>
      </w:r>
    </w:p>
    <w:p w14:paraId="286940A9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Odolnost proti vodě -  WR</w:t>
      </w:r>
    </w:p>
    <w:p w14:paraId="68E26A76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Odolnost spodku obuvi proti chladu - CI</w:t>
      </w:r>
    </w:p>
    <w:p w14:paraId="511B0D4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Kopyto: obvodová šíře I</w:t>
      </w:r>
    </w:p>
    <w:p w14:paraId="15D84F0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265CA646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Charakteristika:</w:t>
      </w:r>
    </w:p>
    <w:p w14:paraId="4B638007" w14:textId="69506EE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Bezpečnostní pracovní obuv odpovídající normě</w:t>
      </w:r>
      <w:r w:rsidRPr="003C0ADD">
        <w:rPr>
          <w:rFonts w:ascii="Verdana" w:hAnsi="Verdana"/>
          <w:color w:val="FF0000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>ČSN EN ISO 20345:20</w:t>
      </w:r>
      <w:r w:rsidR="00235234">
        <w:rPr>
          <w:rFonts w:ascii="Verdana" w:hAnsi="Verdana"/>
          <w:sz w:val="18"/>
          <w:szCs w:val="18"/>
        </w:rPr>
        <w:t>23 ed. 2</w:t>
      </w:r>
      <w:r w:rsidRPr="003C0ADD">
        <w:rPr>
          <w:rFonts w:ascii="Verdana" w:hAnsi="Verdana"/>
          <w:sz w:val="18"/>
          <w:szCs w:val="18"/>
        </w:rPr>
        <w:t xml:space="preserve"> – kat. S</w:t>
      </w:r>
      <w:r w:rsidR="00235234">
        <w:rPr>
          <w:rFonts w:ascii="Verdana" w:hAnsi="Verdana"/>
          <w:sz w:val="18"/>
          <w:szCs w:val="18"/>
        </w:rPr>
        <w:t>7S</w:t>
      </w:r>
      <w:r w:rsidRPr="003C0ADD">
        <w:rPr>
          <w:rFonts w:ascii="Verdana" w:hAnsi="Verdana"/>
          <w:sz w:val="18"/>
          <w:szCs w:val="18"/>
        </w:rPr>
        <w:t xml:space="preserve">, </w:t>
      </w:r>
      <w:r w:rsidR="00235234">
        <w:rPr>
          <w:rFonts w:ascii="Verdana" w:hAnsi="Verdana"/>
          <w:sz w:val="18"/>
          <w:szCs w:val="18"/>
        </w:rPr>
        <w:t>HI, CI, AN, SC, SR, HRO, FO, LG</w:t>
      </w:r>
      <w:r w:rsidR="00F3694E" w:rsidRPr="003C0ADD">
        <w:rPr>
          <w:rFonts w:ascii="Verdana" w:hAnsi="Verdana"/>
          <w:sz w:val="18"/>
          <w:szCs w:val="18"/>
        </w:rPr>
        <w:t>,</w:t>
      </w:r>
      <w:r w:rsidRPr="003C0ADD">
        <w:rPr>
          <w:rFonts w:ascii="Verdana" w:hAnsi="Verdana"/>
          <w:sz w:val="18"/>
          <w:szCs w:val="18"/>
        </w:rPr>
        <w:t xml:space="preserve"> určená pro použití v náročných klimatických podmínkách (venkovní prostředí) při dlouhotrvající činnosti, vhodná pro zimní období. Konstrukce obuvi a materiálové řešení musí zabezpečit odolnost proti vnějším vlivům a současně zajistit prodyšnost. Obuv musí poskytnout ochranu nohou před nepříznivými vlivy vnějšího prostředí v teplotním rozsahu -25°C až +5°C. </w:t>
      </w:r>
    </w:p>
    <w:p w14:paraId="43337A03" w14:textId="02CFC9CF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Obuv odolná vůči palivovým olejům a antistatická, spodek obuvi zajišťující komfort nošení. Podešev odolná proti působení ropných produktů, antistatická, odolná vůči klouzavosti </w:t>
      </w:r>
      <w:r w:rsidR="007A42FD" w:rsidRPr="003C0ADD">
        <w:rPr>
          <w:rFonts w:ascii="Verdana" w:hAnsi="Verdana"/>
          <w:sz w:val="18"/>
          <w:szCs w:val="18"/>
        </w:rPr>
        <w:t>SRC</w:t>
      </w:r>
      <w:r w:rsidR="001A346A" w:rsidRPr="003C0ADD">
        <w:rPr>
          <w:rFonts w:ascii="Verdana" w:hAnsi="Verdana"/>
          <w:sz w:val="18"/>
          <w:szCs w:val="18"/>
        </w:rPr>
        <w:t>/SR</w:t>
      </w:r>
      <w:r w:rsidRPr="003C0ADD">
        <w:rPr>
          <w:rFonts w:ascii="Verdana" w:hAnsi="Verdana"/>
          <w:sz w:val="18"/>
          <w:szCs w:val="18"/>
        </w:rPr>
        <w:t xml:space="preserve">, schopná absorbovat energii v patě min. 25 J, s antiperforační bezpečnostní planžetou, odolávající tlaku min. 1100 N. Špice vybavená bezpečnostní tužinkou odolnou vůči nárazu min. </w:t>
      </w:r>
      <w:r w:rsidR="00235234">
        <w:rPr>
          <w:rFonts w:ascii="Verdana" w:hAnsi="Verdana"/>
          <w:sz w:val="18"/>
          <w:szCs w:val="18"/>
        </w:rPr>
        <w:t>12,5 mm</w:t>
      </w:r>
      <w:r w:rsidRPr="003C0ADD">
        <w:rPr>
          <w:rFonts w:ascii="Verdana" w:hAnsi="Verdana"/>
          <w:sz w:val="18"/>
          <w:szCs w:val="18"/>
        </w:rPr>
        <w:t xml:space="preserve"> a proti stlačení min. </w:t>
      </w:r>
      <w:r w:rsidR="00235234">
        <w:rPr>
          <w:rFonts w:ascii="Verdana" w:hAnsi="Verdana"/>
          <w:sz w:val="18"/>
          <w:szCs w:val="18"/>
        </w:rPr>
        <w:t>15 mm</w:t>
      </w:r>
      <w:r w:rsidRPr="003C0ADD">
        <w:rPr>
          <w:rFonts w:ascii="Verdana" w:hAnsi="Verdana"/>
          <w:sz w:val="18"/>
          <w:szCs w:val="18"/>
        </w:rPr>
        <w:t>. Obuv musí splňovat odolnost vůči chladu kategorie CI.</w:t>
      </w:r>
    </w:p>
    <w:p w14:paraId="28DCAD64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34F4A92D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Stručný popis:</w:t>
      </w:r>
    </w:p>
    <w:p w14:paraId="290AE0A4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Kotníková obuv nártového střihu s polštářovaným límečkem kolem nohy se šněrováním a bandážováním pytlového jazyku. Celopodšívkovaná obuv má k uzavírání použit systém kroužků se šněrovadlem.</w:t>
      </w:r>
    </w:p>
    <w:p w14:paraId="2158BD6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Svršek spojen se spodkem přímým nástřikem měkčeného polyuretanu a pryžového nášlapu z tvrdší pryžové směsi.</w:t>
      </w:r>
    </w:p>
    <w:p w14:paraId="64662F37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3F2E5049" w14:textId="24A2A421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Požadovaný velikostní sortiment:</w:t>
      </w:r>
      <w:r w:rsidRPr="003C0ADD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ab/>
        <w:t>min. 3–1</w:t>
      </w:r>
      <w:r w:rsidR="00235234">
        <w:rPr>
          <w:rFonts w:ascii="Verdana" w:hAnsi="Verdana"/>
          <w:sz w:val="18"/>
          <w:szCs w:val="18"/>
        </w:rPr>
        <w:t>5</w:t>
      </w:r>
      <w:r w:rsidRPr="003C0ADD">
        <w:rPr>
          <w:rFonts w:ascii="Verdana" w:hAnsi="Verdana"/>
          <w:sz w:val="18"/>
          <w:szCs w:val="18"/>
        </w:rPr>
        <w:t xml:space="preserve"> v anglickém či 36-</w:t>
      </w:r>
      <w:r w:rsidR="00235234">
        <w:rPr>
          <w:rFonts w:ascii="Verdana" w:hAnsi="Verdana"/>
          <w:sz w:val="18"/>
          <w:szCs w:val="18"/>
        </w:rPr>
        <w:t>50</w:t>
      </w:r>
      <w:r w:rsidRPr="003C0ADD">
        <w:rPr>
          <w:rFonts w:ascii="Verdana" w:hAnsi="Verdana"/>
          <w:sz w:val="18"/>
          <w:szCs w:val="18"/>
        </w:rPr>
        <w:t xml:space="preserve"> ve francouzském číslování.</w:t>
      </w:r>
    </w:p>
    <w:p w14:paraId="6ECACB4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74E60716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Předložení vzorků k nabídce:</w:t>
      </w:r>
    </w:p>
    <w:p w14:paraId="37AAC729" w14:textId="2A3BCD14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Vzorky k nabídce předložit v kalkulační velikosti 8 (42). Součástí nabídky bude specifikace nabízeného výrobku (technický popis), </w:t>
      </w:r>
      <w:r w:rsidR="009E6503" w:rsidRPr="003C0ADD">
        <w:rPr>
          <w:rFonts w:ascii="Verdana" w:hAnsi="Verdana"/>
          <w:sz w:val="18"/>
          <w:szCs w:val="18"/>
        </w:rPr>
        <w:t xml:space="preserve">EU </w:t>
      </w:r>
      <w:r w:rsidRPr="003C0ADD">
        <w:rPr>
          <w:rFonts w:ascii="Verdana" w:hAnsi="Verdana"/>
          <w:sz w:val="18"/>
          <w:szCs w:val="18"/>
        </w:rPr>
        <w:t xml:space="preserve">prohlášení o shodě a certifikát </w:t>
      </w:r>
      <w:r w:rsidR="009E6503" w:rsidRPr="003C0ADD">
        <w:rPr>
          <w:rFonts w:ascii="Verdana" w:hAnsi="Verdana"/>
          <w:sz w:val="18"/>
          <w:szCs w:val="18"/>
        </w:rPr>
        <w:t xml:space="preserve">EU </w:t>
      </w:r>
      <w:r w:rsidRPr="003C0ADD">
        <w:rPr>
          <w:rFonts w:ascii="Verdana" w:hAnsi="Verdana"/>
          <w:sz w:val="18"/>
          <w:szCs w:val="18"/>
        </w:rPr>
        <w:t xml:space="preserve">přezkoušení typu, včetně závěrečného protokolu vystaveného notifikovanou osobou, příp. i další zkušební protokoly akreditované laboratoře. V protokolech musí být uveden zejm. výsledek přezkoušení parametrů označených symbolem </w:t>
      </w: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>]</w:t>
      </w:r>
      <w:r w:rsidRPr="003C0ADD">
        <w:rPr>
          <w:rFonts w:ascii="Verdana" w:hAnsi="Verdana"/>
          <w:sz w:val="18"/>
          <w:szCs w:val="18"/>
        </w:rPr>
        <w:t>. Na každém soutěžním vzorku bude visačka s označením (razítkem) dodavatele a razítkem (plombou) zkušebny potvrzující shodu tohoto vzorku se zadávací dokumentací.</w:t>
      </w:r>
    </w:p>
    <w:p w14:paraId="2DA74697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054BC868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Značení na obuvi:</w:t>
      </w:r>
    </w:p>
    <w:p w14:paraId="4753DE13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výrobce</w:t>
      </w:r>
    </w:p>
    <w:p w14:paraId="777B63C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rok výroby (min. koncové dvojčíslí)</w:t>
      </w:r>
    </w:p>
    <w:p w14:paraId="53AECFAF" w14:textId="77777777" w:rsidR="00B3742A" w:rsidRPr="003C0ADD" w:rsidRDefault="00B3742A" w:rsidP="002A0C9E">
      <w:pPr>
        <w:autoSpaceDE w:val="0"/>
        <w:jc w:val="both"/>
        <w:rPr>
          <w:rFonts w:ascii="Verdana" w:hAnsi="Verdana"/>
          <w:i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velikost</w:t>
      </w:r>
    </w:p>
    <w:p w14:paraId="74624E0E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číslo vzoru</w:t>
      </w:r>
    </w:p>
    <w:p w14:paraId="13E954CB" w14:textId="5C8A9C74" w:rsidR="00B3742A" w:rsidRPr="003C0ADD" w:rsidRDefault="004B7A75" w:rsidP="002F7595">
      <w:pPr>
        <w:suppressAutoHyphens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br w:type="page"/>
      </w:r>
    </w:p>
    <w:p w14:paraId="501E48F3" w14:textId="77777777" w:rsidR="00B3742A" w:rsidRPr="003C0ADD" w:rsidRDefault="00B3742A" w:rsidP="002A0C9E">
      <w:pPr>
        <w:numPr>
          <w:ilvl w:val="1"/>
          <w:numId w:val="7"/>
        </w:numPr>
        <w:autoSpaceDE w:val="0"/>
        <w:ind w:left="426"/>
        <w:jc w:val="both"/>
        <w:rPr>
          <w:rFonts w:ascii="Verdana" w:hAnsi="Verdana"/>
          <w:b/>
          <w:sz w:val="18"/>
          <w:szCs w:val="18"/>
        </w:rPr>
      </w:pPr>
    </w:p>
    <w:p w14:paraId="34E1606E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t>Boty pracovní s bezpečnostní špicí a planžetou bez kovových součástí zimní</w:t>
      </w:r>
    </w:p>
    <w:p w14:paraId="453D20BF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Materiál:</w:t>
      </w:r>
    </w:p>
    <w:p w14:paraId="551E0F7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Vrchový materiál:</w:t>
      </w:r>
      <w:r w:rsidRPr="003C0ADD">
        <w:rPr>
          <w:rFonts w:ascii="Verdana" w:hAnsi="Verdana"/>
          <w:sz w:val="18"/>
          <w:szCs w:val="18"/>
        </w:rPr>
        <w:tab/>
        <w:t xml:space="preserve">černá hladká hovězinová hydrofobní useň, tloušťky </w:t>
      </w:r>
      <w:r w:rsidR="00EC44BF" w:rsidRPr="003C0ADD">
        <w:rPr>
          <w:rFonts w:ascii="Verdana" w:hAnsi="Verdana"/>
          <w:sz w:val="18"/>
          <w:szCs w:val="18"/>
        </w:rPr>
        <w:t>1,8</w:t>
      </w:r>
      <w:r w:rsidRPr="003C0ADD">
        <w:rPr>
          <w:rFonts w:ascii="Verdana" w:hAnsi="Verdana"/>
          <w:sz w:val="18"/>
          <w:szCs w:val="18"/>
        </w:rPr>
        <w:t xml:space="preserve"> </w:t>
      </w:r>
      <w:r w:rsidR="00EC44BF" w:rsidRPr="003C0ADD">
        <w:rPr>
          <w:rFonts w:ascii="Verdana" w:hAnsi="Verdana"/>
          <w:sz w:val="18"/>
          <w:szCs w:val="18"/>
        </w:rPr>
        <w:t>- 2</w:t>
      </w:r>
      <w:r w:rsidRPr="003C0ADD">
        <w:rPr>
          <w:rFonts w:ascii="Verdana" w:hAnsi="Verdana"/>
          <w:sz w:val="18"/>
          <w:szCs w:val="18"/>
        </w:rPr>
        <w:t>,</w:t>
      </w:r>
      <w:r w:rsidR="00EC44BF" w:rsidRPr="003C0ADD">
        <w:rPr>
          <w:rFonts w:ascii="Verdana" w:hAnsi="Verdana"/>
          <w:sz w:val="18"/>
          <w:szCs w:val="18"/>
        </w:rPr>
        <w:t>0</w:t>
      </w:r>
      <w:r w:rsidRPr="003C0ADD">
        <w:rPr>
          <w:rFonts w:ascii="Verdana" w:hAnsi="Verdana"/>
          <w:sz w:val="18"/>
          <w:szCs w:val="18"/>
        </w:rPr>
        <w:t xml:space="preserve"> mm (zadní díl a nárt).</w:t>
      </w:r>
    </w:p>
    <w:p w14:paraId="7D44E88D" w14:textId="682CB4B2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Podšívkový materiál:</w:t>
      </w:r>
      <w:r w:rsidRPr="003C0ADD">
        <w:rPr>
          <w:rFonts w:ascii="Verdana" w:hAnsi="Verdana"/>
          <w:sz w:val="18"/>
          <w:szCs w:val="18"/>
        </w:rPr>
        <w:tab/>
        <w:t>textilie s vysokou odolností vůči trhání a oděru, zateplení plyš nebo podšívkový sendvič s</w:t>
      </w:r>
      <w:r w:rsidR="0017004B">
        <w:rPr>
          <w:rFonts w:ascii="Verdana" w:hAnsi="Verdana"/>
          <w:sz w:val="18"/>
          <w:szCs w:val="18"/>
        </w:rPr>
        <w:t> </w:t>
      </w:r>
      <w:r w:rsidRPr="003C0ADD">
        <w:rPr>
          <w:rFonts w:ascii="Verdana" w:hAnsi="Verdana"/>
          <w:sz w:val="18"/>
          <w:szCs w:val="18"/>
        </w:rPr>
        <w:t>membránou</w:t>
      </w:r>
      <w:r w:rsidR="0017004B">
        <w:rPr>
          <w:rFonts w:ascii="Verdana" w:hAnsi="Verdana"/>
          <w:sz w:val="18"/>
          <w:szCs w:val="18"/>
        </w:rPr>
        <w:t>, propustnost pro vodní páru min. 2,0 mg/(cm</w:t>
      </w:r>
      <w:r w:rsidR="0017004B">
        <w:rPr>
          <w:rFonts w:ascii="Verdana" w:hAnsi="Verdana"/>
          <w:sz w:val="18"/>
          <w:szCs w:val="18"/>
          <w:vertAlign w:val="superscript"/>
        </w:rPr>
        <w:t>2</w:t>
      </w:r>
      <w:r w:rsidR="0017004B">
        <w:rPr>
          <w:rFonts w:ascii="Verdana" w:hAnsi="Verdana"/>
          <w:sz w:val="18"/>
          <w:szCs w:val="18"/>
        </w:rPr>
        <w:t>.h)</w:t>
      </w:r>
      <w:r w:rsidRPr="003C0ADD">
        <w:rPr>
          <w:rFonts w:ascii="Verdana" w:hAnsi="Verdana"/>
          <w:sz w:val="18"/>
          <w:szCs w:val="18"/>
        </w:rPr>
        <w:t xml:space="preserve"> s koeficientem propustnosti vodní páry min. </w:t>
      </w:r>
      <w:r w:rsidR="0017004B">
        <w:rPr>
          <w:rFonts w:ascii="Verdana" w:hAnsi="Verdana"/>
          <w:sz w:val="18"/>
          <w:szCs w:val="18"/>
        </w:rPr>
        <w:t>20</w:t>
      </w:r>
      <w:r w:rsidRPr="003C0ADD">
        <w:rPr>
          <w:rFonts w:ascii="Verdana" w:hAnsi="Verdana"/>
          <w:sz w:val="18"/>
          <w:szCs w:val="18"/>
        </w:rPr>
        <w:t xml:space="preserve"> mg/cm².</w:t>
      </w:r>
    </w:p>
    <w:p w14:paraId="579A67A0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Polštářování a bandážování:</w:t>
      </w:r>
      <w:r w:rsidRPr="003C0ADD">
        <w:rPr>
          <w:rFonts w:ascii="Verdana" w:hAnsi="Verdana"/>
          <w:sz w:val="18"/>
          <w:szCs w:val="18"/>
        </w:rPr>
        <w:tab/>
        <w:t>molitan min. tl. 8 mm, pěnová pryž min. tl. 10 mm.</w:t>
      </w:r>
    </w:p>
    <w:p w14:paraId="59864F7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Ztužení paty:</w:t>
      </w:r>
      <w:r w:rsidRPr="003C0ADD">
        <w:rPr>
          <w:rFonts w:ascii="Verdana" w:hAnsi="Verdana"/>
          <w:sz w:val="18"/>
          <w:szCs w:val="18"/>
        </w:rPr>
        <w:tab/>
        <w:t>vyztužení paty musí umožnit zachování tvaru obuvi a její pevnost.</w:t>
      </w:r>
    </w:p>
    <w:p w14:paraId="10A2BEF4" w14:textId="72972B0E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Kování a vázání:</w:t>
      </w:r>
      <w:r w:rsidRPr="003C0ADD">
        <w:rPr>
          <w:rFonts w:ascii="Verdana" w:hAnsi="Verdana"/>
          <w:sz w:val="18"/>
          <w:szCs w:val="18"/>
        </w:rPr>
        <w:tab/>
        <w:t xml:space="preserve">pomocí nekovových </w:t>
      </w:r>
      <w:r w:rsidR="001A346A" w:rsidRPr="003C0ADD">
        <w:rPr>
          <w:rFonts w:ascii="Verdana" w:hAnsi="Verdana"/>
          <w:sz w:val="18"/>
          <w:szCs w:val="18"/>
        </w:rPr>
        <w:t>háčků a p</w:t>
      </w:r>
      <w:r w:rsidR="00AA2C36" w:rsidRPr="003C0ADD">
        <w:rPr>
          <w:rFonts w:ascii="Verdana" w:hAnsi="Verdana"/>
          <w:sz w:val="18"/>
          <w:szCs w:val="18"/>
        </w:rPr>
        <w:t>ou</w:t>
      </w:r>
      <w:r w:rsidR="001A346A" w:rsidRPr="003C0ADD">
        <w:rPr>
          <w:rFonts w:ascii="Verdana" w:hAnsi="Verdana"/>
          <w:sz w:val="18"/>
          <w:szCs w:val="18"/>
        </w:rPr>
        <w:t>tek</w:t>
      </w:r>
      <w:r w:rsidRPr="003C0ADD">
        <w:rPr>
          <w:rFonts w:ascii="Verdana" w:hAnsi="Verdana"/>
          <w:sz w:val="18"/>
          <w:szCs w:val="18"/>
        </w:rPr>
        <w:t>. Systém musí umožnit pevné a rychlé utažení obuvi.</w:t>
      </w:r>
    </w:p>
    <w:p w14:paraId="4E8457C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Šněrovadlo:</w:t>
      </w:r>
      <w:r w:rsidRPr="003C0ADD">
        <w:rPr>
          <w:rFonts w:ascii="Verdana" w:hAnsi="Verdana"/>
          <w:sz w:val="18"/>
          <w:szCs w:val="18"/>
        </w:rPr>
        <w:tab/>
        <w:t>barva ladící s barvou obuvi (černé, černobílé apod.).</w:t>
      </w:r>
    </w:p>
    <w:p w14:paraId="46275B08" w14:textId="09A7B3D2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Bezpečnostní tužinka:</w:t>
      </w:r>
      <w:r w:rsidR="002F7595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 xml:space="preserve">nekovová tužinka s přechodovým páskem, odolná vůči nárazu min. </w:t>
      </w:r>
      <w:r w:rsidR="0017004B">
        <w:rPr>
          <w:rFonts w:ascii="Verdana" w:hAnsi="Verdana"/>
          <w:sz w:val="18"/>
          <w:szCs w:val="18"/>
        </w:rPr>
        <w:t>12,5 mm</w:t>
      </w:r>
      <w:r w:rsidRPr="003C0ADD">
        <w:rPr>
          <w:rFonts w:ascii="Verdana" w:hAnsi="Verdana"/>
          <w:sz w:val="18"/>
          <w:szCs w:val="18"/>
        </w:rPr>
        <w:t xml:space="preserve"> a proti stlačení min. 15 </w:t>
      </w:r>
      <w:r w:rsidR="0017004B">
        <w:rPr>
          <w:rFonts w:ascii="Verdana" w:hAnsi="Verdana"/>
          <w:sz w:val="18"/>
          <w:szCs w:val="18"/>
        </w:rPr>
        <w:t>mm</w:t>
      </w:r>
      <w:r w:rsidRPr="003C0ADD">
        <w:rPr>
          <w:rFonts w:ascii="Verdana" w:hAnsi="Verdana"/>
          <w:sz w:val="18"/>
          <w:szCs w:val="18"/>
        </w:rPr>
        <w:t>.</w:t>
      </w:r>
    </w:p>
    <w:p w14:paraId="6EDC2C87" w14:textId="5466348D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Bezpečnostní planžeta:</w:t>
      </w:r>
      <w:r w:rsidR="002F7595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>nekovová antiperforační bezpečnostní planžeta, odolávající tlaku min. 1100 N.</w:t>
      </w:r>
    </w:p>
    <w:p w14:paraId="0FA5231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Vkládací stélka:</w:t>
      </w:r>
      <w:r w:rsidRPr="003C0ADD">
        <w:rPr>
          <w:rFonts w:ascii="Verdana" w:hAnsi="Verdana"/>
          <w:sz w:val="18"/>
          <w:szCs w:val="18"/>
        </w:rPr>
        <w:tab/>
        <w:t>tvarovaná vkládací stélka složená z dvou vrstev laminací – lepených akrylátovým lepidlem, spodní vrstva 100% polyester – termofilc, gramáž 600-800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vrchní vrstva 100% polyester typu Cambrela, gramáž 150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(absorpce vody stélkou min. 70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desorpce vody stélkou min. 80%). Odolná proti oděru za sucha min. 25 600, za mokra min. 12 800 cyklů.</w:t>
      </w:r>
    </w:p>
    <w:p w14:paraId="7D3B1820" w14:textId="77777777" w:rsidR="001A346A" w:rsidRPr="003C0ADD" w:rsidRDefault="001A346A" w:rsidP="001A346A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Límeček:</w:t>
      </w:r>
      <w:r w:rsidRPr="003C0ADD">
        <w:rPr>
          <w:rFonts w:ascii="Verdana" w:hAnsi="Verdana"/>
          <w:sz w:val="18"/>
          <w:szCs w:val="18"/>
        </w:rPr>
        <w:tab/>
        <w:t>lícová hovězinová useň tl. cca 1,2 mm, 1-2 x prošitý.</w:t>
      </w:r>
    </w:p>
    <w:p w14:paraId="5F197152" w14:textId="77777777" w:rsidR="001A346A" w:rsidRPr="003C0ADD" w:rsidRDefault="001A346A" w:rsidP="001A346A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Jazyk s výplní:</w:t>
      </w:r>
      <w:r w:rsidRPr="003C0ADD">
        <w:rPr>
          <w:rFonts w:ascii="Verdana" w:hAnsi="Verdana"/>
          <w:sz w:val="18"/>
          <w:szCs w:val="18"/>
        </w:rPr>
        <w:t xml:space="preserve"> s výplní v kombinaci textil/useň, podšitý paropropustnou membránou</w:t>
      </w:r>
    </w:p>
    <w:p w14:paraId="4D40007F" w14:textId="49BE5144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Podešev:</w:t>
      </w:r>
      <w:r w:rsidRPr="003C0ADD">
        <w:rPr>
          <w:rFonts w:ascii="Verdana" w:hAnsi="Verdana"/>
          <w:sz w:val="18"/>
          <w:szCs w:val="18"/>
        </w:rPr>
        <w:tab/>
        <w:t xml:space="preserve">kombinace PU/Pryž, tl. min. </w:t>
      </w:r>
      <w:r w:rsidR="00EC44BF" w:rsidRPr="003C0ADD">
        <w:rPr>
          <w:rFonts w:ascii="Verdana" w:hAnsi="Verdana"/>
          <w:sz w:val="18"/>
          <w:szCs w:val="18"/>
        </w:rPr>
        <w:t>8</w:t>
      </w:r>
      <w:r w:rsidRPr="003C0ADD">
        <w:rPr>
          <w:rFonts w:ascii="Verdana" w:hAnsi="Verdana"/>
          <w:sz w:val="18"/>
          <w:szCs w:val="18"/>
        </w:rPr>
        <w:t xml:space="preserve"> mm, dezén min. 4-5 mm, antistatická, s vysokou odolností proti odírání (&lt;140 mm</w:t>
      </w:r>
      <w:r w:rsidRPr="003C0ADD">
        <w:rPr>
          <w:rFonts w:ascii="Verdana" w:hAnsi="Verdana"/>
          <w:sz w:val="18"/>
          <w:szCs w:val="18"/>
          <w:vertAlign w:val="superscript"/>
        </w:rPr>
        <w:t>3</w:t>
      </w:r>
      <w:r w:rsidRPr="003C0ADD">
        <w:rPr>
          <w:rFonts w:ascii="Verdana" w:hAnsi="Verdana"/>
          <w:sz w:val="18"/>
          <w:szCs w:val="18"/>
        </w:rPr>
        <w:t xml:space="preserve">), proti palivovým olejům, odolná vůči klouzavosti </w:t>
      </w:r>
      <w:r w:rsidR="002E7724" w:rsidRPr="003C0ADD">
        <w:rPr>
          <w:rFonts w:ascii="Verdana" w:hAnsi="Verdana"/>
          <w:sz w:val="18"/>
          <w:szCs w:val="18"/>
        </w:rPr>
        <w:t>SR</w:t>
      </w:r>
      <w:r w:rsidRPr="003C0ADD">
        <w:rPr>
          <w:rFonts w:ascii="Verdana" w:hAnsi="Verdana"/>
          <w:sz w:val="18"/>
          <w:szCs w:val="18"/>
        </w:rPr>
        <w:t>.</w:t>
      </w:r>
    </w:p>
    <w:p w14:paraId="2B5FEB7E" w14:textId="6E2813A9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Výška obuvi:</w:t>
      </w:r>
      <w:r w:rsidRPr="003C0ADD">
        <w:rPr>
          <w:rFonts w:ascii="Verdana" w:hAnsi="Verdana"/>
          <w:sz w:val="18"/>
          <w:szCs w:val="18"/>
        </w:rPr>
        <w:tab/>
        <w:t>1</w:t>
      </w:r>
      <w:r w:rsidR="0017004B">
        <w:rPr>
          <w:rFonts w:ascii="Verdana" w:hAnsi="Verdana"/>
          <w:sz w:val="18"/>
          <w:szCs w:val="18"/>
        </w:rPr>
        <w:t>50</w:t>
      </w:r>
      <w:r w:rsidRPr="003C0ADD">
        <w:rPr>
          <w:rFonts w:ascii="Verdana" w:hAnsi="Verdana"/>
          <w:sz w:val="18"/>
          <w:szCs w:val="18"/>
        </w:rPr>
        <w:t xml:space="preserve"> mm ± 10 mm, měřeno od podložky v patní části (u velikosti 42/8).</w:t>
      </w:r>
    </w:p>
    <w:p w14:paraId="19DA151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5E671447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Požadavky na kompletní obuv:</w:t>
      </w:r>
    </w:p>
    <w:p w14:paraId="3381BF3C" w14:textId="12873B20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Absorpce energie v oblasti paty - E: min. 25 J</w:t>
      </w:r>
    </w:p>
    <w:p w14:paraId="139239AA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Odolnost proti vodě - WR</w:t>
      </w:r>
    </w:p>
    <w:p w14:paraId="6BBAF29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Odolnost spodku obuvi proti chladu - CI</w:t>
      </w:r>
    </w:p>
    <w:p w14:paraId="7DF88D46" w14:textId="08A3F39B" w:rsidR="00B3742A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 xml:space="preserve">Antistatická obuv </w:t>
      </w:r>
      <w:r w:rsidR="0017004B">
        <w:rPr>
          <w:rFonts w:ascii="Verdana" w:hAnsi="Verdana"/>
          <w:sz w:val="18"/>
          <w:szCs w:val="18"/>
        </w:rPr>
        <w:t>–</w:t>
      </w:r>
      <w:r w:rsidRPr="003C0ADD">
        <w:rPr>
          <w:rFonts w:ascii="Verdana" w:hAnsi="Verdana"/>
          <w:sz w:val="18"/>
          <w:szCs w:val="18"/>
        </w:rPr>
        <w:t xml:space="preserve"> A</w:t>
      </w:r>
    </w:p>
    <w:p w14:paraId="14C541FA" w14:textId="420836CD" w:rsidR="0017004B" w:rsidRPr="003C0ADD" w:rsidRDefault="0017004B" w:rsidP="0017004B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>
        <w:rPr>
          <w:rFonts w:ascii="Verdana" w:hAnsi="Verdana"/>
          <w:sz w:val="18"/>
          <w:szCs w:val="18"/>
        </w:rPr>
        <w:t>Ochrana kotníku - AN</w:t>
      </w:r>
    </w:p>
    <w:p w14:paraId="6E80BDED" w14:textId="378B864F" w:rsidR="0017004B" w:rsidRDefault="0017004B" w:rsidP="0017004B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>
        <w:rPr>
          <w:rFonts w:ascii="Verdana" w:hAnsi="Verdana"/>
          <w:sz w:val="18"/>
          <w:szCs w:val="18"/>
        </w:rPr>
        <w:t>Okopová špice – SC</w:t>
      </w:r>
    </w:p>
    <w:p w14:paraId="4350A626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Kopyto: obvodová šíře I</w:t>
      </w:r>
    </w:p>
    <w:p w14:paraId="0802D30E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6F676BFE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Charakteristika:</w:t>
      </w:r>
    </w:p>
    <w:p w14:paraId="6DA6DA0B" w14:textId="162FD058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Bezpečnostní pracovní obuv odpovídající normě</w:t>
      </w:r>
      <w:r w:rsidRPr="003C0ADD">
        <w:rPr>
          <w:rFonts w:ascii="Verdana" w:hAnsi="Verdana"/>
          <w:color w:val="FF0000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>ČSN EN ISO 20345:</w:t>
      </w:r>
      <w:r w:rsidR="0017004B">
        <w:rPr>
          <w:rFonts w:ascii="Verdana" w:hAnsi="Verdana"/>
          <w:sz w:val="18"/>
          <w:szCs w:val="18"/>
        </w:rPr>
        <w:t>2023 ed. 2 – kat. S7S, HI, CI, AN, SC, SR, HRO, FO, LG</w:t>
      </w:r>
      <w:r w:rsidR="001A346A" w:rsidRPr="003C0ADD">
        <w:rPr>
          <w:rFonts w:ascii="Verdana" w:hAnsi="Verdana"/>
          <w:sz w:val="18"/>
          <w:szCs w:val="18"/>
        </w:rPr>
        <w:t xml:space="preserve">, </w:t>
      </w:r>
      <w:r w:rsidRPr="003C0ADD">
        <w:rPr>
          <w:rFonts w:ascii="Verdana" w:hAnsi="Verdana"/>
          <w:sz w:val="18"/>
          <w:szCs w:val="18"/>
        </w:rPr>
        <w:t xml:space="preserve">určená pro použití v náročných klimatických podmínkách (venkovní prostředí) při dlouhotrvající činnosti, vhodná pro zimní období. Konstrukce obuvi a materiálové řešení musí zabezpečit odolnost proti vnějším vlivům a současně zajistit prodyšnost. Obuv musí poskytnout ochranu nohou před nepříznivými vlivy vnějšího prostředí v teplotním rozsahu -25°C až +5°C. </w:t>
      </w:r>
    </w:p>
    <w:p w14:paraId="3507D20E" w14:textId="20842AEC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Obuv odolná vůči palivovým olejům a antistatická, spodek obuvi zajišťující komfort nošení. Podešev odolná proti působení ropných produktů, antistatická, odolná vůči klouzavosti </w:t>
      </w:r>
      <w:r w:rsidR="001A346A" w:rsidRPr="003C0ADD">
        <w:rPr>
          <w:rFonts w:ascii="Verdana" w:hAnsi="Verdana"/>
          <w:sz w:val="18"/>
          <w:szCs w:val="18"/>
        </w:rPr>
        <w:t>SR</w:t>
      </w:r>
      <w:r w:rsidRPr="003C0ADD">
        <w:rPr>
          <w:rFonts w:ascii="Verdana" w:hAnsi="Verdana"/>
          <w:sz w:val="18"/>
          <w:szCs w:val="18"/>
        </w:rPr>
        <w:t xml:space="preserve">, schopná absorbovat energii v patě min. 25 J, s antiperforační bezpečnostní planžetou, odolávající tlaku min. 1100 N. Špice vybavená tužinkou odolnou vůči nárazu min. </w:t>
      </w:r>
      <w:r w:rsidR="0017004B">
        <w:rPr>
          <w:rFonts w:ascii="Verdana" w:hAnsi="Verdana"/>
          <w:sz w:val="18"/>
          <w:szCs w:val="18"/>
        </w:rPr>
        <w:t>12,5 mm</w:t>
      </w:r>
      <w:r w:rsidRPr="003C0ADD">
        <w:rPr>
          <w:rFonts w:ascii="Verdana" w:hAnsi="Verdana"/>
          <w:sz w:val="18"/>
          <w:szCs w:val="18"/>
        </w:rPr>
        <w:t xml:space="preserve"> a proti stlačení min. 15 </w:t>
      </w:r>
      <w:r w:rsidR="0017004B">
        <w:rPr>
          <w:rFonts w:ascii="Verdana" w:hAnsi="Verdana"/>
          <w:sz w:val="18"/>
          <w:szCs w:val="18"/>
        </w:rPr>
        <w:t>mm</w:t>
      </w:r>
      <w:r w:rsidRPr="003C0ADD">
        <w:rPr>
          <w:rFonts w:ascii="Verdana" w:hAnsi="Verdana"/>
          <w:sz w:val="18"/>
          <w:szCs w:val="18"/>
        </w:rPr>
        <w:t>. Obuv musí splňovat odolnost vůči chladu kategorie CI.</w:t>
      </w:r>
    </w:p>
    <w:p w14:paraId="081238E2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3E1CE8C1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Stručný popis:</w:t>
      </w:r>
    </w:p>
    <w:p w14:paraId="761A05DB" w14:textId="0EA2676E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Kotníková obuv nártového střihu s polštářovaným límečkem kolem nohy se šněrováním a bandážováním jazyku. Celopodšívkovaná obuv má k uzavírání použit systém </w:t>
      </w:r>
      <w:r w:rsidR="001A346A" w:rsidRPr="003C0ADD">
        <w:rPr>
          <w:rFonts w:ascii="Verdana" w:hAnsi="Verdana"/>
          <w:sz w:val="18"/>
          <w:szCs w:val="18"/>
        </w:rPr>
        <w:t>háčků a poutek</w:t>
      </w:r>
      <w:r w:rsidRPr="003C0ADD">
        <w:rPr>
          <w:rFonts w:ascii="Verdana" w:hAnsi="Verdana"/>
          <w:sz w:val="18"/>
          <w:szCs w:val="18"/>
        </w:rPr>
        <w:t xml:space="preserve"> se šněrovadlem.</w:t>
      </w:r>
    </w:p>
    <w:p w14:paraId="5F5FA947" w14:textId="0A7F9998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Svršek spojen se spodkem přímým nástřikem měkčeného polyuretanu a pryžového nášlapu z tvrdší pryžové směsi.</w:t>
      </w:r>
      <w:r w:rsidR="001A346A" w:rsidRPr="003C0ADD">
        <w:rPr>
          <w:rFonts w:ascii="Verdana" w:hAnsi="Verdana"/>
          <w:sz w:val="18"/>
          <w:szCs w:val="18"/>
        </w:rPr>
        <w:t xml:space="preserve"> Obuv je vybavena TPU ochranou prstů a ochranou kotníku (AN).</w:t>
      </w:r>
    </w:p>
    <w:p w14:paraId="73EDF96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0B860B36" w14:textId="1D6B24F3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Požadovaný velikostní sortiment:</w:t>
      </w:r>
      <w:r w:rsidRPr="003C0ADD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ab/>
        <w:t>min. 3–1</w:t>
      </w:r>
      <w:r w:rsidR="0017004B">
        <w:rPr>
          <w:rFonts w:ascii="Verdana" w:hAnsi="Verdana"/>
          <w:sz w:val="18"/>
          <w:szCs w:val="18"/>
        </w:rPr>
        <w:t>5</w:t>
      </w:r>
      <w:r w:rsidRPr="003C0ADD">
        <w:rPr>
          <w:rFonts w:ascii="Verdana" w:hAnsi="Verdana"/>
          <w:sz w:val="18"/>
          <w:szCs w:val="18"/>
        </w:rPr>
        <w:t xml:space="preserve"> v anglickém či 36-</w:t>
      </w:r>
      <w:r w:rsidR="0017004B">
        <w:rPr>
          <w:rFonts w:ascii="Verdana" w:hAnsi="Verdana"/>
          <w:sz w:val="18"/>
          <w:szCs w:val="18"/>
        </w:rPr>
        <w:t>50</w:t>
      </w:r>
      <w:r w:rsidRPr="003C0ADD">
        <w:rPr>
          <w:rFonts w:ascii="Verdana" w:hAnsi="Verdana"/>
          <w:sz w:val="18"/>
          <w:szCs w:val="18"/>
        </w:rPr>
        <w:t xml:space="preserve"> ve francouzském číslování.</w:t>
      </w:r>
    </w:p>
    <w:p w14:paraId="3068D6FB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410C3626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Předložení vzorků k nabídce:</w:t>
      </w:r>
    </w:p>
    <w:p w14:paraId="0C8616EA" w14:textId="63BD235C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Vzorky k nabídce předložit v kalkulační velikosti 8 (42). Součástí nabídky bude specifikace nabízeného výrobku (technický popis), </w:t>
      </w:r>
      <w:r w:rsidR="009E6503" w:rsidRPr="003C0ADD">
        <w:rPr>
          <w:rFonts w:ascii="Verdana" w:hAnsi="Verdana"/>
          <w:sz w:val="18"/>
          <w:szCs w:val="18"/>
        </w:rPr>
        <w:t xml:space="preserve">EU </w:t>
      </w:r>
      <w:r w:rsidRPr="003C0ADD">
        <w:rPr>
          <w:rFonts w:ascii="Verdana" w:hAnsi="Verdana"/>
          <w:sz w:val="18"/>
          <w:szCs w:val="18"/>
        </w:rPr>
        <w:t xml:space="preserve">prohlášení o shodě a certifikát </w:t>
      </w:r>
      <w:r w:rsidR="009E6503" w:rsidRPr="003C0ADD">
        <w:rPr>
          <w:rFonts w:ascii="Verdana" w:hAnsi="Verdana"/>
          <w:sz w:val="18"/>
          <w:szCs w:val="18"/>
        </w:rPr>
        <w:t xml:space="preserve">EU </w:t>
      </w:r>
      <w:r w:rsidRPr="003C0ADD">
        <w:rPr>
          <w:rFonts w:ascii="Verdana" w:hAnsi="Verdana"/>
          <w:sz w:val="18"/>
          <w:szCs w:val="18"/>
        </w:rPr>
        <w:t xml:space="preserve">přezkoušení typu, včetně závěrečného protokolu vystaveného notifikovanou osobou, příp. i další zkušební protokoly akreditované laboratoře. V protokolech musí být uveden zejm. výsledek přezkoušení parametrů označených symbolem </w:t>
      </w: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>]</w:t>
      </w:r>
      <w:r w:rsidRPr="003C0ADD">
        <w:rPr>
          <w:rFonts w:ascii="Verdana" w:hAnsi="Verdana"/>
          <w:sz w:val="18"/>
          <w:szCs w:val="18"/>
        </w:rPr>
        <w:t>. Na každém soutěžním vzorku bude visačka s označením (razítkem) dodavatele a razítkem (plombou) zkušebny potvrzující shodu tohoto vzorku se zadávací dokumentací.</w:t>
      </w:r>
    </w:p>
    <w:p w14:paraId="0F29D0F3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5241A7C2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Značení na obuvi:</w:t>
      </w:r>
    </w:p>
    <w:p w14:paraId="3BCDA12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výrobce</w:t>
      </w:r>
    </w:p>
    <w:p w14:paraId="5AAB5F2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rok výroby (min. koncové dvojčíslí)</w:t>
      </w:r>
    </w:p>
    <w:p w14:paraId="7B6E5825" w14:textId="77777777" w:rsidR="00B3742A" w:rsidRPr="003C0ADD" w:rsidRDefault="00B3742A" w:rsidP="002A0C9E">
      <w:pPr>
        <w:autoSpaceDE w:val="0"/>
        <w:jc w:val="both"/>
        <w:rPr>
          <w:rFonts w:ascii="Verdana" w:hAnsi="Verdana"/>
          <w:i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velikost</w:t>
      </w:r>
    </w:p>
    <w:p w14:paraId="39FCA43E" w14:textId="78ACA368" w:rsidR="004B7A75" w:rsidRPr="002F7595" w:rsidRDefault="00B3742A" w:rsidP="002F7595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číslo vzoru</w:t>
      </w:r>
    </w:p>
    <w:p w14:paraId="750E8B28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2C35A39C" w14:textId="77777777" w:rsidR="00B3742A" w:rsidRPr="003C0ADD" w:rsidRDefault="00B3742A" w:rsidP="002A0C9E">
      <w:pPr>
        <w:numPr>
          <w:ilvl w:val="1"/>
          <w:numId w:val="7"/>
        </w:numPr>
        <w:autoSpaceDE w:val="0"/>
        <w:ind w:left="0" w:firstLine="0"/>
        <w:jc w:val="both"/>
        <w:rPr>
          <w:rFonts w:ascii="Verdana" w:hAnsi="Verdana"/>
          <w:b/>
          <w:sz w:val="18"/>
          <w:szCs w:val="18"/>
        </w:rPr>
      </w:pPr>
    </w:p>
    <w:p w14:paraId="20D25D48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t>Boty pracovní s bezp. špicí a antiperforační planžetou s celopryžovou podešví zimní</w:t>
      </w:r>
    </w:p>
    <w:p w14:paraId="4151632E" w14:textId="77777777" w:rsidR="00B3742A" w:rsidRPr="003C0ADD" w:rsidRDefault="00B3742A" w:rsidP="002A0C9E">
      <w:pPr>
        <w:autoSpaceDE w:val="0"/>
        <w:jc w:val="both"/>
        <w:rPr>
          <w:rFonts w:ascii="Verdana" w:hAnsi="Verdana"/>
          <w:bCs/>
          <w:sz w:val="18"/>
          <w:szCs w:val="18"/>
        </w:rPr>
      </w:pPr>
    </w:p>
    <w:p w14:paraId="6A56B53F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Materiál:</w:t>
      </w:r>
    </w:p>
    <w:p w14:paraId="1B74346A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Vrchový materiál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černá hovězinová hydrofobní useň tloušťky 2 ±0,1 mm.</w:t>
      </w:r>
    </w:p>
    <w:p w14:paraId="540B8A04" w14:textId="1CC216E3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Podšívkový materiál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úpletová textilie s vlasem – plyš s vysokou odolností vůči trhání a oděru, s</w:t>
      </w:r>
      <w:r w:rsidR="002F7595">
        <w:rPr>
          <w:rFonts w:ascii="Verdana" w:hAnsi="Verdana"/>
          <w:sz w:val="18"/>
          <w:szCs w:val="18"/>
        </w:rPr>
        <w:t> </w:t>
      </w:r>
      <w:r w:rsidRPr="003C0ADD">
        <w:rPr>
          <w:rFonts w:ascii="Verdana" w:hAnsi="Verdana"/>
          <w:sz w:val="18"/>
          <w:szCs w:val="18"/>
        </w:rPr>
        <w:t>koeficientem propustnosti vodní páry min. 200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.</w:t>
      </w:r>
    </w:p>
    <w:p w14:paraId="59BAAE8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Polštářování a bandážování</w:t>
      </w:r>
      <w:r w:rsidRPr="003C0ADD">
        <w:rPr>
          <w:rFonts w:ascii="Verdana" w:hAnsi="Verdana"/>
          <w:sz w:val="18"/>
          <w:szCs w:val="18"/>
        </w:rPr>
        <w:t>: molitan min. tl. 10 mm, pěnová pryž min. tl. 10 mm.</w:t>
      </w:r>
    </w:p>
    <w:p w14:paraId="69C6E455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Ztužení paty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vyztužení paty musí umožnit zachování tvaru obuvi a její pevnost.</w:t>
      </w:r>
    </w:p>
    <w:p w14:paraId="0E3288E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Kování a vázání:</w:t>
      </w:r>
      <w:r w:rsidRPr="003C0ADD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ab/>
        <w:t>např. pomocí kroužků, oček, háčků. Systém musí umožnit pevné a rychlé utažení obuvi.</w:t>
      </w:r>
    </w:p>
    <w:p w14:paraId="43BB5266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Šněrovadlo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ploché, barva ladící s barvou obuvi (černé, černobílé apod.).</w:t>
      </w:r>
    </w:p>
    <w:p w14:paraId="0454E149" w14:textId="43BD0424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Bezpečnostní tužinka:</w:t>
      </w:r>
      <w:r w:rsidR="0017004B">
        <w:rPr>
          <w:rFonts w:ascii="Verdana" w:hAnsi="Verdana"/>
          <w:sz w:val="18"/>
          <w:szCs w:val="18"/>
        </w:rPr>
        <w:tab/>
        <w:t>kovová či nekovová</w:t>
      </w:r>
      <w:r w:rsidRPr="003C0ADD">
        <w:rPr>
          <w:rFonts w:ascii="Verdana" w:hAnsi="Verdana"/>
          <w:sz w:val="18"/>
          <w:szCs w:val="18"/>
        </w:rPr>
        <w:t>tužinka s přechodovým páskem, odolná vůči nárazu min. 200 J a proti stlačení min. 15 kN, odolná korozi.</w:t>
      </w:r>
    </w:p>
    <w:p w14:paraId="475352E9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Bezpečnostní planžeta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nekovová antiperforační bezpečnostní planžeta, odolávající tlaku min. 1100 N.</w:t>
      </w:r>
    </w:p>
    <w:p w14:paraId="62A0809F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Vkládací stélka:</w:t>
      </w:r>
      <w:r w:rsidRPr="003C0ADD">
        <w:rPr>
          <w:rFonts w:ascii="Verdana" w:hAnsi="Verdana"/>
          <w:sz w:val="18"/>
          <w:szCs w:val="18"/>
        </w:rPr>
        <w:tab/>
        <w:t>tvarovaná vkládací stélka složená z dvou vrstev laminací - lepených akrylátovým lepidlem, spodní vrstva 100% polyester - termofilc, gramáž 600-800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vrchní vrstva 100% polyester typu Cambrela, gramáž cca 150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(absorpce vody stélkou min. 70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desorpce vody stélkou min. 80%). Odolná proti oděru za sucha min. 25 600, za mokra min. 12 800 cyklů.</w:t>
      </w:r>
    </w:p>
    <w:p w14:paraId="427334A5" w14:textId="78953F44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Podešev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monolitní, celopryžová, s hrubým dezénem, tl. min. 10 mm, dezén min. 5 mm, antistatická, s vysokou odolností proti odírání (&lt;140 mm</w:t>
      </w:r>
      <w:r w:rsidRPr="003C0ADD">
        <w:rPr>
          <w:rFonts w:ascii="Verdana" w:hAnsi="Verdana"/>
          <w:sz w:val="18"/>
          <w:szCs w:val="18"/>
          <w:vertAlign w:val="superscript"/>
        </w:rPr>
        <w:t>3</w:t>
      </w:r>
      <w:r w:rsidRPr="003C0ADD">
        <w:rPr>
          <w:rFonts w:ascii="Verdana" w:hAnsi="Verdana"/>
          <w:sz w:val="18"/>
          <w:szCs w:val="18"/>
        </w:rPr>
        <w:t>), proti palivovým olejům, odolná vůči kontaktnímu teplu, odolnost vůči klouzavosti SRC</w:t>
      </w:r>
      <w:r w:rsidR="00BB37CB" w:rsidRPr="003C0ADD">
        <w:rPr>
          <w:rFonts w:ascii="Verdana" w:hAnsi="Verdana"/>
          <w:sz w:val="18"/>
          <w:szCs w:val="18"/>
        </w:rPr>
        <w:t>/SR</w:t>
      </w:r>
      <w:r w:rsidRPr="003C0ADD">
        <w:rPr>
          <w:rFonts w:ascii="Verdana" w:hAnsi="Verdana"/>
          <w:sz w:val="18"/>
          <w:szCs w:val="18"/>
        </w:rPr>
        <w:t>.</w:t>
      </w:r>
    </w:p>
    <w:p w14:paraId="58B77276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Límeček:</w:t>
      </w:r>
      <w:r w:rsidRPr="003C0ADD">
        <w:rPr>
          <w:rFonts w:ascii="Verdana" w:hAnsi="Verdana"/>
          <w:sz w:val="18"/>
          <w:szCs w:val="18"/>
        </w:rPr>
        <w:tab/>
        <w:t>hovězinová useň tl. cca 1,2 mm, 1-2x prošitý.</w:t>
      </w:r>
    </w:p>
    <w:p w14:paraId="10AEEE83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Jazyk s výplní:</w:t>
      </w:r>
      <w:r w:rsidRPr="003C0ADD">
        <w:rPr>
          <w:rFonts w:ascii="Verdana" w:hAnsi="Verdana"/>
          <w:sz w:val="18"/>
          <w:szCs w:val="18"/>
        </w:rPr>
        <w:tab/>
        <w:t>hovězinová useň tl. cca 1,2 mm, pytlový.</w:t>
      </w:r>
    </w:p>
    <w:p w14:paraId="2200E2A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Výška obuvi:</w:t>
      </w:r>
      <w:r w:rsidRPr="003C0ADD">
        <w:rPr>
          <w:rFonts w:ascii="Verdana" w:hAnsi="Verdana"/>
          <w:sz w:val="18"/>
          <w:szCs w:val="18"/>
        </w:rPr>
        <w:tab/>
        <w:t>150 mm ±10 mm, měřeno od podložky v patní části (u velikosti 42/8).</w:t>
      </w:r>
    </w:p>
    <w:p w14:paraId="1704941D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25B2D5C8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Požadavky na kompletní obuv:</w:t>
      </w:r>
    </w:p>
    <w:p w14:paraId="58C02ACD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 xml:space="preserve">Absorpce energie v oblasti paty - E: min. 25 J </w:t>
      </w:r>
    </w:p>
    <w:p w14:paraId="5F36EFCF" w14:textId="37DE5F63" w:rsidR="00B3742A" w:rsidRPr="003C0ADD" w:rsidRDefault="00B3742A" w:rsidP="002A0C9E">
      <w:pPr>
        <w:autoSpaceDE w:val="0"/>
        <w:jc w:val="both"/>
        <w:rPr>
          <w:rFonts w:ascii="Verdana" w:hAnsi="Verdana"/>
          <w:color w:val="FF0000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Odolnost svršku proti vodě - WRU</w:t>
      </w:r>
      <w:r w:rsidR="00F3694E" w:rsidRPr="003C0ADD">
        <w:rPr>
          <w:rFonts w:ascii="Verdana" w:hAnsi="Verdana"/>
          <w:sz w:val="18"/>
          <w:szCs w:val="18"/>
        </w:rPr>
        <w:t>/WPA</w:t>
      </w:r>
    </w:p>
    <w:p w14:paraId="599AC345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lang w:bidi="cs-CZ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>] Antistatická obuv – A</w:t>
      </w:r>
    </w:p>
    <w:p w14:paraId="21421D90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Izolace spodku obuvi proti chladu-  CI </w:t>
      </w:r>
    </w:p>
    <w:p w14:paraId="0074DB95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Kopyto: obvodová šíře I</w:t>
      </w:r>
    </w:p>
    <w:p w14:paraId="1E18946F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30032DBC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Charakteristika:</w:t>
      </w:r>
    </w:p>
    <w:p w14:paraId="04FE4840" w14:textId="375B7D8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Bezpečnostní pracovní obuv odpovídající normě ČSN EN ISO 20345:2012 - kat. S3, WRU, CI, HRO, FO, A, E</w:t>
      </w:r>
      <w:r w:rsidR="00F3694E" w:rsidRPr="003C0ADD">
        <w:rPr>
          <w:rFonts w:ascii="Verdana" w:hAnsi="Verdana"/>
          <w:sz w:val="18"/>
          <w:szCs w:val="18"/>
        </w:rPr>
        <w:t xml:space="preserve"> či ČSN EN ISO 20345:2023 ed. 2. – kat. S3S WPA, CI, HRO, FO, E, A, SR</w:t>
      </w:r>
      <w:r w:rsidRPr="003C0ADD">
        <w:rPr>
          <w:rFonts w:ascii="Verdana" w:hAnsi="Verdana"/>
          <w:sz w:val="18"/>
          <w:szCs w:val="18"/>
        </w:rPr>
        <w:t>, určená pro použití ve venkovních chladných klimatických podmínkách s izolací spodku obuvi proti chladu. Konstrukce obuvi a</w:t>
      </w:r>
      <w:r w:rsidR="002F7595">
        <w:rPr>
          <w:rFonts w:ascii="Verdana" w:hAnsi="Verdana"/>
          <w:sz w:val="18"/>
          <w:szCs w:val="18"/>
        </w:rPr>
        <w:t> </w:t>
      </w:r>
      <w:r w:rsidRPr="003C0ADD">
        <w:rPr>
          <w:rFonts w:ascii="Verdana" w:hAnsi="Verdana"/>
          <w:sz w:val="18"/>
          <w:szCs w:val="18"/>
        </w:rPr>
        <w:t xml:space="preserve">materiálové řešení musí zabezpečit odolnost proti vnějším vlivům a současně zajistit prodyšnost. </w:t>
      </w:r>
    </w:p>
    <w:p w14:paraId="2A266AE6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Obuv odolná vůči palivovým olejům a antistatická, spodek obuvi zajišťující komfort nošení. </w:t>
      </w:r>
    </w:p>
    <w:p w14:paraId="1EDFB8C2" w14:textId="742A89B6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Monolitní pryžová podešev vysoce odolná proti působení ropných produktů, oděru, proti uklouznutí (SRC</w:t>
      </w:r>
      <w:r w:rsidR="00F3694E" w:rsidRPr="003C0ADD">
        <w:rPr>
          <w:rFonts w:ascii="Verdana" w:hAnsi="Verdana"/>
          <w:color w:val="FF0000"/>
          <w:sz w:val="18"/>
          <w:szCs w:val="18"/>
        </w:rPr>
        <w:t xml:space="preserve"> </w:t>
      </w:r>
      <w:r w:rsidR="00F3694E" w:rsidRPr="003C0ADD">
        <w:rPr>
          <w:rFonts w:ascii="Verdana" w:hAnsi="Verdana"/>
          <w:sz w:val="18"/>
          <w:szCs w:val="18"/>
        </w:rPr>
        <w:t>/ SR</w:t>
      </w:r>
      <w:r w:rsidRPr="003C0ADD">
        <w:rPr>
          <w:rFonts w:ascii="Verdana" w:hAnsi="Verdana"/>
          <w:sz w:val="18"/>
          <w:szCs w:val="18"/>
        </w:rPr>
        <w:t>) a kontaktnímu teplu, schopná absorbovat energii v patě min. 25 J, s antiperforační bezpečnostní planžetou, odolávající tlaku min. 1100 N. Vnitřní stavba podešve zajišťuje tlumení rázů. Ve špici je tužinka odolná vůči nárazu min. 200 J a proti stlačení min. 15 kN. Obuv splňuje odolnost vůči chladu kategorie CI.</w:t>
      </w:r>
    </w:p>
    <w:p w14:paraId="07BFB95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61360C0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b/>
          <w:bCs/>
          <w:sz w:val="18"/>
          <w:szCs w:val="18"/>
          <w:u w:val="single"/>
          <w:lang w:bidi="cs-CZ"/>
        </w:rPr>
        <w:t>Stručný popis:</w:t>
      </w:r>
    </w:p>
    <w:p w14:paraId="7178E47D" w14:textId="2396E0CB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Kotníková obuv nártového střihu s usňovým polštářovaným límečkem kolem nohy se šněrováním a</w:t>
      </w:r>
      <w:r w:rsidR="002F7595">
        <w:rPr>
          <w:rFonts w:ascii="Verdana" w:hAnsi="Verdana"/>
          <w:sz w:val="18"/>
          <w:szCs w:val="18"/>
        </w:rPr>
        <w:t> </w:t>
      </w:r>
      <w:r w:rsidRPr="003C0ADD">
        <w:rPr>
          <w:rFonts w:ascii="Verdana" w:hAnsi="Verdana"/>
          <w:sz w:val="18"/>
          <w:szCs w:val="18"/>
        </w:rPr>
        <w:t>bandážováním pytlového jazyku. Celopodšívkovaná obuv má k uzavírání použit systém kroužků, oček nebo háčků, se šněrovadlem.</w:t>
      </w:r>
    </w:p>
    <w:p w14:paraId="45E27384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Svršek je s podešví spojen lepeným způsobem.</w:t>
      </w:r>
    </w:p>
    <w:p w14:paraId="1B765C35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26BC1B26" w14:textId="67FF72A1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Požadovaný velikostní sortiment:</w:t>
      </w:r>
      <w:r w:rsidRPr="003C0ADD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ab/>
        <w:t xml:space="preserve">min. </w:t>
      </w:r>
      <w:r w:rsidR="0017004B">
        <w:rPr>
          <w:rFonts w:ascii="Verdana" w:hAnsi="Verdana"/>
          <w:sz w:val="18"/>
          <w:szCs w:val="18"/>
        </w:rPr>
        <w:t>4</w:t>
      </w:r>
      <w:r w:rsidRPr="003C0ADD">
        <w:rPr>
          <w:rFonts w:ascii="Verdana" w:hAnsi="Verdana"/>
          <w:sz w:val="18"/>
          <w:szCs w:val="18"/>
        </w:rPr>
        <w:t>–15 v anglickém či 3</w:t>
      </w:r>
      <w:r w:rsidR="0017004B">
        <w:rPr>
          <w:rFonts w:ascii="Verdana" w:hAnsi="Verdana"/>
          <w:sz w:val="18"/>
          <w:szCs w:val="18"/>
        </w:rPr>
        <w:t>7</w:t>
      </w:r>
      <w:r w:rsidRPr="003C0ADD">
        <w:rPr>
          <w:rFonts w:ascii="Verdana" w:hAnsi="Verdana"/>
          <w:sz w:val="18"/>
          <w:szCs w:val="18"/>
        </w:rPr>
        <w:t>-50 ve francouzském číslování.</w:t>
      </w:r>
    </w:p>
    <w:p w14:paraId="196A35A2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1A983D81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Předložení vzorků k nabídce:</w:t>
      </w:r>
    </w:p>
    <w:p w14:paraId="5D7C336F" w14:textId="2A8ADC4A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Vzorky k nabídce předložit v kalkulační velikosti 8 (42). Součástí nabídky bude specifikace nabízeného výrobku (technický popis), </w:t>
      </w:r>
      <w:r w:rsidR="009E6503" w:rsidRPr="003C0ADD">
        <w:rPr>
          <w:rFonts w:ascii="Verdana" w:hAnsi="Verdana"/>
          <w:sz w:val="18"/>
          <w:szCs w:val="18"/>
        </w:rPr>
        <w:t xml:space="preserve">EU </w:t>
      </w:r>
      <w:r w:rsidRPr="003C0ADD">
        <w:rPr>
          <w:rFonts w:ascii="Verdana" w:hAnsi="Verdana"/>
          <w:sz w:val="18"/>
          <w:szCs w:val="18"/>
        </w:rPr>
        <w:t xml:space="preserve">prohlášení o shodě a certifikát </w:t>
      </w:r>
      <w:r w:rsidR="009E6503" w:rsidRPr="003C0ADD">
        <w:rPr>
          <w:rFonts w:ascii="Verdana" w:hAnsi="Verdana"/>
          <w:sz w:val="18"/>
          <w:szCs w:val="18"/>
        </w:rPr>
        <w:t xml:space="preserve">EU </w:t>
      </w:r>
      <w:r w:rsidRPr="003C0ADD">
        <w:rPr>
          <w:rFonts w:ascii="Verdana" w:hAnsi="Verdana"/>
          <w:sz w:val="18"/>
          <w:szCs w:val="18"/>
        </w:rPr>
        <w:t>přezkoušení typu, včetně závěrečného protokolu vystaveného notifikovanou osobou, příp. i další zkušební protokoly akreditované laboratoře. V protokolech musí být uveden zejm. výsledek přezkoušení parametrů označených symbolem (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>)</w:t>
      </w:r>
      <w:r w:rsidRPr="003C0ADD">
        <w:rPr>
          <w:rFonts w:ascii="Verdana" w:hAnsi="Verdana"/>
          <w:sz w:val="18"/>
          <w:szCs w:val="18"/>
        </w:rPr>
        <w:t>.</w:t>
      </w:r>
    </w:p>
    <w:p w14:paraId="00CE24A9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Na každém soutěžním vzorku bude umístěna visačka s označením (razítkem) dodavatele a razítkem (plombou) zkušebny potvrzující shodu tohoto vzorku se zadávací dokumentací.</w:t>
      </w:r>
    </w:p>
    <w:p w14:paraId="7F611A1E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4B33EFFA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Značení na obuvi:</w:t>
      </w:r>
    </w:p>
    <w:p w14:paraId="228A3199" w14:textId="77777777" w:rsidR="00B3742A" w:rsidRPr="003C0ADD" w:rsidRDefault="00B3742A" w:rsidP="002A0C9E">
      <w:pPr>
        <w:numPr>
          <w:ilvl w:val="0"/>
          <w:numId w:val="15"/>
        </w:num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výrobce</w:t>
      </w:r>
    </w:p>
    <w:p w14:paraId="2A9D8403" w14:textId="77777777" w:rsidR="00B3742A" w:rsidRPr="003C0ADD" w:rsidRDefault="00B3742A" w:rsidP="002A0C9E">
      <w:pPr>
        <w:numPr>
          <w:ilvl w:val="0"/>
          <w:numId w:val="15"/>
        </w:num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rok výroby (min. koncové dvojčíslí)</w:t>
      </w:r>
    </w:p>
    <w:p w14:paraId="77DE413A" w14:textId="77777777" w:rsidR="00B3742A" w:rsidRPr="003C0ADD" w:rsidRDefault="00B3742A" w:rsidP="002A0C9E">
      <w:pPr>
        <w:numPr>
          <w:ilvl w:val="0"/>
          <w:numId w:val="15"/>
        </w:num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velikost</w:t>
      </w:r>
    </w:p>
    <w:p w14:paraId="59F0E574" w14:textId="7C3F6FB3" w:rsidR="004B7A75" w:rsidRPr="002F7595" w:rsidRDefault="00B3742A" w:rsidP="002F7595">
      <w:pPr>
        <w:numPr>
          <w:ilvl w:val="0"/>
          <w:numId w:val="15"/>
        </w:num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číslo vzoru</w:t>
      </w:r>
    </w:p>
    <w:p w14:paraId="1A6642B9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099F70CE" w14:textId="77777777" w:rsidR="00B3742A" w:rsidRPr="003C0ADD" w:rsidRDefault="00B3742A" w:rsidP="002A0C9E">
      <w:pPr>
        <w:numPr>
          <w:ilvl w:val="1"/>
          <w:numId w:val="7"/>
        </w:numPr>
        <w:autoSpaceDE w:val="0"/>
        <w:ind w:left="426"/>
        <w:jc w:val="both"/>
        <w:rPr>
          <w:rFonts w:ascii="Verdana" w:hAnsi="Verdana"/>
          <w:b/>
          <w:sz w:val="18"/>
          <w:szCs w:val="18"/>
        </w:rPr>
      </w:pPr>
    </w:p>
    <w:p w14:paraId="44B74443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bCs/>
          <w:sz w:val="18"/>
          <w:szCs w:val="18"/>
        </w:rPr>
      </w:pPr>
      <w:r w:rsidRPr="003C0ADD">
        <w:rPr>
          <w:rFonts w:ascii="Verdana" w:hAnsi="Verdana"/>
          <w:b/>
          <w:bCs/>
          <w:sz w:val="18"/>
          <w:szCs w:val="18"/>
        </w:rPr>
        <w:t>Boty pracovní kanady s bezpečnostní špicí a antiperforační planžetou zimní</w:t>
      </w:r>
    </w:p>
    <w:p w14:paraId="45C2855F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bCs/>
          <w:sz w:val="18"/>
          <w:szCs w:val="18"/>
        </w:rPr>
      </w:pPr>
    </w:p>
    <w:p w14:paraId="52836ED8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bCs/>
          <w:sz w:val="18"/>
          <w:szCs w:val="18"/>
          <w:u w:val="single"/>
        </w:rPr>
      </w:pPr>
      <w:r w:rsidRPr="003C0ADD">
        <w:rPr>
          <w:rFonts w:ascii="Verdana" w:hAnsi="Verdana"/>
          <w:b/>
          <w:bCs/>
          <w:sz w:val="18"/>
          <w:szCs w:val="18"/>
          <w:u w:val="single"/>
        </w:rPr>
        <w:t>Materiál:</w:t>
      </w:r>
    </w:p>
    <w:p w14:paraId="17402C70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Vrchový materiál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černá hovězinová hydrofobní useň, tloušťky 2 ±0,1 mm.</w:t>
      </w:r>
    </w:p>
    <w:p w14:paraId="13F5819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Podšívkový materiál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kvalitní, nežmolkující se vlasová textilie s dobrou prodyšností, v barvě šedé, s koeficient propustnosti vodní páry min. 200 mg/cm², s vysokou odolností vůči trhání a oděru, zateplená obuvnickým plyšem.</w:t>
      </w:r>
    </w:p>
    <w:p w14:paraId="4C79E4A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Polštářování a bandážování</w:t>
      </w:r>
      <w:r w:rsidRPr="003C0ADD">
        <w:rPr>
          <w:rFonts w:ascii="Verdana" w:hAnsi="Verdana"/>
          <w:sz w:val="18"/>
          <w:szCs w:val="18"/>
        </w:rPr>
        <w:t>: vrch obuvi - opatřen límečkem v min. výšce 30-35 mm boční podšívkové dílce - polyuretanová pěna tl. min. 10 mm.</w:t>
      </w:r>
    </w:p>
    <w:p w14:paraId="7B45061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Ztužení paty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vyztužení paty musí umožnit zachování tvaru obuvi a její pevnost a současně nesmí snižovat komfort při nošení obuvi.</w:t>
      </w:r>
    </w:p>
    <w:p w14:paraId="2206DDF9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Kování a vázání:</w:t>
      </w:r>
      <w:r w:rsidRPr="003C0ADD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ab/>
        <w:t>pomocí 6 kroužků a 3 oček, systém musí umožnit pevné a rychlé utažení obuvi.</w:t>
      </w:r>
    </w:p>
    <w:p w14:paraId="7C7E4FA0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Půdování:</w:t>
      </w:r>
      <w:r w:rsidRPr="003C0ADD">
        <w:rPr>
          <w:rFonts w:ascii="Verdana" w:hAnsi="Verdana"/>
          <w:sz w:val="18"/>
          <w:szCs w:val="18"/>
        </w:rPr>
        <w:tab/>
        <w:t>z vrchového materiálu.</w:t>
      </w:r>
    </w:p>
    <w:p w14:paraId="14C1B9D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Šněrovadlo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šněrovadlo v barvě ladící s barvou obuvi.</w:t>
      </w:r>
    </w:p>
    <w:p w14:paraId="67034BBD" w14:textId="6BB0DD81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Bezpečnostní tužinka:</w:t>
      </w:r>
      <w:r w:rsidRPr="003C0ADD">
        <w:rPr>
          <w:rFonts w:ascii="Verdana" w:hAnsi="Verdana"/>
          <w:sz w:val="18"/>
          <w:szCs w:val="18"/>
        </w:rPr>
        <w:tab/>
      </w:r>
      <w:r w:rsidR="0017004B">
        <w:rPr>
          <w:rFonts w:ascii="Verdana" w:hAnsi="Verdana"/>
          <w:sz w:val="18"/>
          <w:szCs w:val="18"/>
        </w:rPr>
        <w:t xml:space="preserve">kovová či nekovová </w:t>
      </w:r>
      <w:r w:rsidRPr="003C0ADD">
        <w:rPr>
          <w:rFonts w:ascii="Verdana" w:hAnsi="Verdana"/>
          <w:sz w:val="18"/>
          <w:szCs w:val="18"/>
        </w:rPr>
        <w:t>s přechodovým páskem odolná vůči nárazu min. 200 J a proti stlačení min. 15 kN, odolná korozi.</w:t>
      </w:r>
    </w:p>
    <w:p w14:paraId="047D7B50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Bezpečnostní planžeta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nekovová antiperforační planžeta, odolávající tlaku min. 1100 N</w:t>
      </w:r>
      <w:r w:rsidRPr="003C0ADD">
        <w:rPr>
          <w:rFonts w:ascii="Verdana" w:hAnsi="Verdana"/>
          <w:sz w:val="18"/>
          <w:szCs w:val="18"/>
          <w:u w:val="single"/>
        </w:rPr>
        <w:t>.</w:t>
      </w:r>
    </w:p>
    <w:p w14:paraId="5CF063E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Vkládací stélka:</w:t>
      </w:r>
      <w:r w:rsidRPr="003C0ADD">
        <w:rPr>
          <w:rFonts w:ascii="Verdana" w:hAnsi="Verdana"/>
          <w:sz w:val="18"/>
          <w:szCs w:val="18"/>
        </w:rPr>
        <w:tab/>
        <w:t>tvarovaná vkládací stélka složená z dvou vrstev laminací – lepených akrylátovým lepidlem, spodní vrstva 100% polyester – termofilc, gramáž 600-800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vrchní vrstva 100% polyester typu Cambrela, gramáž 150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(absorpce vody stélkou min.70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desorpce vody stélkou min. 80%). Odolná proti oděru za sucha min. 25 600, za mokra min. 12 800 cyklů.</w:t>
      </w:r>
    </w:p>
    <w:p w14:paraId="0D34BB4F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Napínací stélka:</w:t>
      </w:r>
      <w:r w:rsidRPr="003C0ADD">
        <w:rPr>
          <w:rFonts w:ascii="Verdana" w:hAnsi="Verdana"/>
          <w:sz w:val="18"/>
          <w:szCs w:val="18"/>
        </w:rPr>
        <w:tab/>
        <w:t>stélkový materiál tl. min. 2 mm.</w:t>
      </w:r>
    </w:p>
    <w:p w14:paraId="3B026FE2" w14:textId="0C7AFE96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Podešev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monolitní pryžová černá, tl. min. 10 mm, dezén min. 5 mm, antistatická, s vysokou odolností proti odírání (&lt;140 mm</w:t>
      </w:r>
      <w:r w:rsidRPr="003C0ADD">
        <w:rPr>
          <w:rFonts w:ascii="Verdana" w:hAnsi="Verdana"/>
          <w:sz w:val="18"/>
          <w:szCs w:val="18"/>
          <w:vertAlign w:val="superscript"/>
        </w:rPr>
        <w:t>3</w:t>
      </w:r>
      <w:r w:rsidRPr="003C0ADD">
        <w:rPr>
          <w:rFonts w:ascii="Verdana" w:hAnsi="Verdana"/>
          <w:sz w:val="18"/>
          <w:szCs w:val="18"/>
        </w:rPr>
        <w:t>), proti palivovým olejům a s odolností proti kontaktnímu teplu, odolná vůči klouzavosti SRC</w:t>
      </w:r>
      <w:r w:rsidR="00F3694E" w:rsidRPr="003C0ADD">
        <w:rPr>
          <w:rFonts w:ascii="Verdana" w:hAnsi="Verdana"/>
          <w:sz w:val="18"/>
          <w:szCs w:val="18"/>
        </w:rPr>
        <w:t>/SR</w:t>
      </w:r>
      <w:r w:rsidRPr="003C0ADD">
        <w:rPr>
          <w:rFonts w:ascii="Verdana" w:hAnsi="Verdana"/>
          <w:sz w:val="18"/>
          <w:szCs w:val="18"/>
        </w:rPr>
        <w:t>.</w:t>
      </w:r>
    </w:p>
    <w:p w14:paraId="678B150E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Výška obuvi:</w:t>
      </w:r>
      <w:r w:rsidRPr="003C0ADD">
        <w:rPr>
          <w:rFonts w:ascii="Verdana" w:hAnsi="Verdana"/>
          <w:sz w:val="18"/>
          <w:szCs w:val="18"/>
        </w:rPr>
        <w:tab/>
        <w:t>240 mm ± 10 mm měřeno od podložky v patní části  (u vel. 42/8).</w:t>
      </w:r>
    </w:p>
    <w:p w14:paraId="5DB39FC3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4F04E856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Požadavky na kompletní obuv:</w:t>
      </w:r>
    </w:p>
    <w:p w14:paraId="0A5205AF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Absorpce energie v oblasti paty - E: min. 25 J</w:t>
      </w:r>
    </w:p>
    <w:p w14:paraId="07B0C745" w14:textId="4B8DE4F7" w:rsidR="00B3742A" w:rsidRPr="003C0ADD" w:rsidRDefault="00B3742A" w:rsidP="002A0C9E">
      <w:pPr>
        <w:autoSpaceDE w:val="0"/>
        <w:jc w:val="both"/>
        <w:rPr>
          <w:rFonts w:ascii="Verdana" w:hAnsi="Verdana"/>
          <w:color w:val="FF0000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Odolnost svršku proti vodě – WRU</w:t>
      </w:r>
      <w:r w:rsidR="00F3694E" w:rsidRPr="003C0ADD">
        <w:rPr>
          <w:rFonts w:ascii="Verdana" w:hAnsi="Verdana"/>
          <w:sz w:val="18"/>
          <w:szCs w:val="18"/>
        </w:rPr>
        <w:t>/WPA</w:t>
      </w:r>
    </w:p>
    <w:p w14:paraId="23D95A7D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Odolnost spodku obuvi proti chladu - CI</w:t>
      </w:r>
    </w:p>
    <w:p w14:paraId="64713EA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Antistatická obuv - A</w:t>
      </w:r>
    </w:p>
    <w:p w14:paraId="677CA2C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337E2CB3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b/>
          <w:bCs/>
          <w:sz w:val="18"/>
          <w:szCs w:val="18"/>
          <w:u w:val="single"/>
        </w:rPr>
        <w:t>Charakteristika</w:t>
      </w:r>
      <w:r w:rsidRPr="003C0ADD">
        <w:rPr>
          <w:rFonts w:ascii="Verdana" w:hAnsi="Verdana"/>
          <w:sz w:val="18"/>
          <w:szCs w:val="18"/>
        </w:rPr>
        <w:t>:</w:t>
      </w:r>
    </w:p>
    <w:p w14:paraId="0A859889" w14:textId="48409AA1" w:rsidR="00B3742A" w:rsidRPr="003C0ADD" w:rsidRDefault="00B3742A" w:rsidP="002A0C9E">
      <w:pPr>
        <w:autoSpaceDE w:val="0"/>
        <w:jc w:val="both"/>
        <w:rPr>
          <w:rFonts w:ascii="Verdana" w:hAnsi="Verdana"/>
          <w:strike/>
          <w:color w:val="FF0000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Celokožená bezpečnostní obuv typu kanada odpovídající normě ČSN EN ISO 20345:2011 – kat. S3 na protiskluzné vlastnosti SRC a dodatečné požadavky WRU, CI, HRO, FO, A. E.</w:t>
      </w:r>
      <w:r w:rsidR="00F3694E" w:rsidRPr="003C0ADD">
        <w:rPr>
          <w:rFonts w:ascii="Verdana" w:hAnsi="Verdana"/>
          <w:sz w:val="18"/>
          <w:szCs w:val="18"/>
        </w:rPr>
        <w:t xml:space="preserve"> či ČSN EN ISO 20345:2023 ed. 2. – kat. S3S WPA, CI, HRO, FO, E, A, SR </w:t>
      </w:r>
      <w:r w:rsidRPr="003C0ADD">
        <w:rPr>
          <w:rFonts w:ascii="Verdana" w:hAnsi="Verdana"/>
          <w:sz w:val="18"/>
          <w:szCs w:val="18"/>
        </w:rPr>
        <w:t>určená pro použití ve venkovních chladných klimatických podmínkách při výkonu dlouhotrvající služby. Konstrukce obuvi a materiálové řešení musí zabezpečit odolnost proti vnějším vlivům a současně zajistit prodyšnost. Podešev odolná proti působení ropných produktů, odolná vůči klouzavosti (SRC</w:t>
      </w:r>
      <w:r w:rsidR="00F3694E" w:rsidRPr="003C0ADD">
        <w:rPr>
          <w:rFonts w:ascii="Verdana" w:hAnsi="Verdana"/>
          <w:sz w:val="18"/>
          <w:szCs w:val="18"/>
        </w:rPr>
        <w:t>/SR</w:t>
      </w:r>
      <w:r w:rsidRPr="003C0ADD">
        <w:rPr>
          <w:rFonts w:ascii="Verdana" w:hAnsi="Verdana"/>
          <w:sz w:val="18"/>
          <w:szCs w:val="18"/>
        </w:rPr>
        <w:t>), schopná absorbovat energii v patě min. 25 J. Obuv musí splňovat odolnost vůči chladu CI</w:t>
      </w:r>
      <w:r w:rsidR="00F3694E" w:rsidRPr="003C0ADD">
        <w:rPr>
          <w:rFonts w:ascii="Verdana" w:hAnsi="Verdana"/>
          <w:sz w:val="18"/>
          <w:szCs w:val="18"/>
        </w:rPr>
        <w:t>.</w:t>
      </w:r>
    </w:p>
    <w:p w14:paraId="42397A83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321DDD04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bCs/>
          <w:sz w:val="18"/>
          <w:szCs w:val="18"/>
          <w:u w:val="single"/>
        </w:rPr>
      </w:pPr>
      <w:r w:rsidRPr="003C0ADD">
        <w:rPr>
          <w:rFonts w:ascii="Verdana" w:hAnsi="Verdana"/>
          <w:b/>
          <w:bCs/>
          <w:sz w:val="18"/>
          <w:szCs w:val="18"/>
          <w:u w:val="single"/>
        </w:rPr>
        <w:t xml:space="preserve">Stručný popis: </w:t>
      </w:r>
    </w:p>
    <w:p w14:paraId="3EB4ABB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Celokožená pracovní obuv typu kanada s celokoženým pytlovým jazykem určená pro použití ve venkovních chladných klimatických podmínkách s izolací spodku proti chladu. Celopodšívkovaná zateplená obuv má k uzavření použit systém kroužků se šněrovadlem. Svršek obuvi je spojen se spodkem lepenou technologií. Navíc jsou šité spoje svršku opatřeny kovovými nýty pro zvýšení trvanlivosti a pevnosti šitých spojů. Monolitní pryžová podešev svým složením a hrubým dezénem zajišťuje vysokou odolnost proti uklouznutí, oděru, ropným produktům a kontaktnímu teplu. Vnitřní stavba podešve zajišťuje tlumení rázů.</w:t>
      </w:r>
    </w:p>
    <w:p w14:paraId="342D1780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Obuv je vybavena speciální reflexní paspulkou zvyšující viditelnost osob používajících obuv. </w:t>
      </w:r>
    </w:p>
    <w:p w14:paraId="40EB58ED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1FBF4442" w14:textId="14EB73D7" w:rsidR="00B3742A" w:rsidRPr="003C0ADD" w:rsidRDefault="00B3742A" w:rsidP="002A0C9E">
      <w:pPr>
        <w:autoSpaceDE w:val="0"/>
        <w:jc w:val="both"/>
        <w:rPr>
          <w:rFonts w:ascii="Verdana" w:hAnsi="Verdana"/>
          <w:b/>
          <w:bCs/>
          <w:sz w:val="18"/>
          <w:szCs w:val="18"/>
          <w:u w:val="single"/>
        </w:rPr>
      </w:pPr>
      <w:r w:rsidRPr="003C0ADD">
        <w:rPr>
          <w:rFonts w:ascii="Verdana" w:hAnsi="Verdana"/>
          <w:b/>
          <w:bCs/>
          <w:sz w:val="18"/>
          <w:szCs w:val="18"/>
          <w:u w:val="single"/>
        </w:rPr>
        <w:t xml:space="preserve">Požadovaný velikostí sortiment: </w:t>
      </w:r>
      <w:r w:rsidRPr="003C0ADD">
        <w:rPr>
          <w:rFonts w:ascii="Verdana" w:hAnsi="Verdana"/>
          <w:sz w:val="18"/>
          <w:szCs w:val="18"/>
        </w:rPr>
        <w:t xml:space="preserve">min. </w:t>
      </w:r>
      <w:r w:rsidR="0017004B">
        <w:rPr>
          <w:rFonts w:ascii="Verdana" w:hAnsi="Verdana"/>
          <w:sz w:val="18"/>
          <w:szCs w:val="18"/>
        </w:rPr>
        <w:t>4</w:t>
      </w:r>
      <w:r w:rsidRPr="003C0ADD">
        <w:rPr>
          <w:rFonts w:ascii="Verdana" w:hAnsi="Verdana"/>
          <w:sz w:val="18"/>
          <w:szCs w:val="18"/>
        </w:rPr>
        <w:t>-1</w:t>
      </w:r>
      <w:r w:rsidR="0017004B">
        <w:rPr>
          <w:rFonts w:ascii="Verdana" w:hAnsi="Verdana"/>
          <w:sz w:val="18"/>
          <w:szCs w:val="18"/>
        </w:rPr>
        <w:t>5</w:t>
      </w:r>
      <w:r w:rsidRPr="003C0ADD">
        <w:rPr>
          <w:rFonts w:ascii="Verdana" w:hAnsi="Verdana"/>
          <w:sz w:val="18"/>
          <w:szCs w:val="18"/>
        </w:rPr>
        <w:t xml:space="preserve"> v anglickém či 3</w:t>
      </w:r>
      <w:r w:rsidR="0017004B">
        <w:rPr>
          <w:rFonts w:ascii="Verdana" w:hAnsi="Verdana"/>
          <w:sz w:val="18"/>
          <w:szCs w:val="18"/>
        </w:rPr>
        <w:t>7</w:t>
      </w:r>
      <w:r w:rsidRPr="003C0ADD">
        <w:rPr>
          <w:rFonts w:ascii="Verdana" w:hAnsi="Verdana"/>
          <w:sz w:val="18"/>
          <w:szCs w:val="18"/>
        </w:rPr>
        <w:t>-</w:t>
      </w:r>
      <w:r w:rsidR="0017004B">
        <w:rPr>
          <w:rFonts w:ascii="Verdana" w:hAnsi="Verdana"/>
          <w:sz w:val="18"/>
          <w:szCs w:val="18"/>
        </w:rPr>
        <w:t>50</w:t>
      </w:r>
      <w:r w:rsidRPr="003C0ADD">
        <w:rPr>
          <w:rFonts w:ascii="Verdana" w:hAnsi="Verdana"/>
          <w:sz w:val="18"/>
          <w:szCs w:val="18"/>
        </w:rPr>
        <w:t xml:space="preserve"> ve francouzském číslování.</w:t>
      </w:r>
    </w:p>
    <w:p w14:paraId="07AA486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2AA7981E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b/>
          <w:bCs/>
          <w:sz w:val="18"/>
          <w:szCs w:val="18"/>
          <w:u w:val="single"/>
        </w:rPr>
        <w:t>Předložení vzorků k nabídce</w:t>
      </w:r>
      <w:r w:rsidRPr="003C0ADD">
        <w:rPr>
          <w:rFonts w:ascii="Verdana" w:hAnsi="Verdana"/>
          <w:sz w:val="18"/>
          <w:szCs w:val="18"/>
        </w:rPr>
        <w:t>:</w:t>
      </w:r>
    </w:p>
    <w:p w14:paraId="7A83796E" w14:textId="35B8A2F8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Vzorky k nabídce předložit v kalkulační velikosti 8 (42). Součástí nabídky bude specifikace nabízeného výrobku (technický popis), </w:t>
      </w:r>
      <w:r w:rsidR="009E6503" w:rsidRPr="003C0ADD">
        <w:rPr>
          <w:rFonts w:ascii="Verdana" w:hAnsi="Verdana"/>
          <w:sz w:val="18"/>
          <w:szCs w:val="18"/>
        </w:rPr>
        <w:t xml:space="preserve">EU </w:t>
      </w:r>
      <w:r w:rsidRPr="003C0ADD">
        <w:rPr>
          <w:rFonts w:ascii="Verdana" w:hAnsi="Verdana"/>
          <w:sz w:val="18"/>
          <w:szCs w:val="18"/>
        </w:rPr>
        <w:t xml:space="preserve">prohlášení o shodě a certifikát </w:t>
      </w:r>
      <w:r w:rsidR="009E6503" w:rsidRPr="003C0ADD">
        <w:rPr>
          <w:rFonts w:ascii="Verdana" w:hAnsi="Verdana"/>
          <w:sz w:val="18"/>
          <w:szCs w:val="18"/>
        </w:rPr>
        <w:t xml:space="preserve">EU </w:t>
      </w:r>
      <w:r w:rsidRPr="003C0ADD">
        <w:rPr>
          <w:rFonts w:ascii="Verdana" w:hAnsi="Verdana"/>
          <w:sz w:val="18"/>
          <w:szCs w:val="18"/>
        </w:rPr>
        <w:t xml:space="preserve">přezkoušení typu, včetně závěrečného protokolu vystaveného notifikovanou osobou, příp. i další zkušební protokoly akreditované laboratoře. V protokolech musí být uveden zejm. výsledek přezkoušení parametrů označených symbolem </w:t>
      </w: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>]</w:t>
      </w:r>
      <w:r w:rsidRPr="003C0ADD">
        <w:rPr>
          <w:rFonts w:ascii="Verdana" w:hAnsi="Verdana"/>
          <w:sz w:val="18"/>
          <w:szCs w:val="18"/>
        </w:rPr>
        <w:t>.</w:t>
      </w:r>
    </w:p>
    <w:p w14:paraId="20D67C8E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Na každém soutěžním vzorku bude umístěna visačka s označením (razítkem) dodavatele a razítkem (plombou) zkušebny potvrzující shodu tohoto vzorku se zadávací dokumentací.</w:t>
      </w:r>
    </w:p>
    <w:p w14:paraId="5F751658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29E7281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b/>
          <w:bCs/>
          <w:sz w:val="18"/>
          <w:szCs w:val="18"/>
          <w:u w:val="single"/>
        </w:rPr>
        <w:t>Značení na obuvi</w:t>
      </w:r>
      <w:r w:rsidRPr="003C0ADD">
        <w:rPr>
          <w:rFonts w:ascii="Verdana" w:hAnsi="Verdana"/>
          <w:sz w:val="18"/>
          <w:szCs w:val="18"/>
        </w:rPr>
        <w:t>:</w:t>
      </w:r>
    </w:p>
    <w:p w14:paraId="23FA4A2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- výrobce </w:t>
      </w:r>
    </w:p>
    <w:p w14:paraId="53FAC847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rok výroby (min. koncové dvojčíslí)</w:t>
      </w:r>
    </w:p>
    <w:p w14:paraId="56E22209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velikost</w:t>
      </w:r>
    </w:p>
    <w:p w14:paraId="13D6D852" w14:textId="13E5CB19" w:rsidR="004B7A75" w:rsidRPr="002F7595" w:rsidRDefault="00B3742A" w:rsidP="002F7595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- číslo vzoru </w:t>
      </w:r>
    </w:p>
    <w:p w14:paraId="70CAEEC5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34357E08" w14:textId="77777777" w:rsidR="00B3742A" w:rsidRPr="003C0ADD" w:rsidRDefault="00B3742A" w:rsidP="002A0C9E">
      <w:pPr>
        <w:numPr>
          <w:ilvl w:val="1"/>
          <w:numId w:val="7"/>
        </w:numPr>
        <w:autoSpaceDE w:val="0"/>
        <w:ind w:left="426"/>
        <w:jc w:val="both"/>
        <w:rPr>
          <w:rFonts w:ascii="Verdana" w:hAnsi="Verdana"/>
          <w:b/>
          <w:sz w:val="18"/>
          <w:szCs w:val="18"/>
        </w:rPr>
      </w:pPr>
    </w:p>
    <w:p w14:paraId="0330D43F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t xml:space="preserve">Boty prac. šněrovací poloholeňové s bezp. špicí a planžetou bez kov. součástí zimní </w:t>
      </w:r>
    </w:p>
    <w:p w14:paraId="034B387A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Materiál:</w:t>
      </w:r>
    </w:p>
    <w:p w14:paraId="77C24DA7" w14:textId="2ADFE54C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Vrchový materiál:</w:t>
      </w:r>
      <w:r w:rsidRPr="003C0ADD">
        <w:rPr>
          <w:rFonts w:ascii="Verdana" w:hAnsi="Verdana"/>
          <w:sz w:val="18"/>
          <w:szCs w:val="18"/>
        </w:rPr>
        <w:tab/>
        <w:t xml:space="preserve">černá hovězinová hydrofobní useň tloušťky </w:t>
      </w:r>
      <w:r w:rsidR="0017004B">
        <w:rPr>
          <w:rFonts w:ascii="Verdana" w:hAnsi="Verdana"/>
          <w:sz w:val="18"/>
          <w:szCs w:val="18"/>
        </w:rPr>
        <w:t>1,8 – 2,0</w:t>
      </w:r>
      <w:r w:rsidRPr="003C0ADD">
        <w:rPr>
          <w:rFonts w:ascii="Verdana" w:hAnsi="Verdana"/>
          <w:sz w:val="18"/>
          <w:szCs w:val="18"/>
        </w:rPr>
        <w:t xml:space="preserve"> mm.</w:t>
      </w:r>
    </w:p>
    <w:p w14:paraId="7429EC62" w14:textId="39BF7001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Podšívkový materiál:</w:t>
      </w:r>
      <w:r w:rsidRPr="003C0ADD">
        <w:rPr>
          <w:rFonts w:ascii="Verdana" w:hAnsi="Verdana"/>
          <w:sz w:val="18"/>
          <w:szCs w:val="18"/>
        </w:rPr>
        <w:tab/>
        <w:t>vícevrstvý podšívkový textilní sendvič s voděodolnou membránou s tepelně izolační vrstvou textilie s vysokou odolností vůči trhání a oděru, s koeficientem propustnosti vodní páry min. 40 mg/cm².</w:t>
      </w:r>
    </w:p>
    <w:p w14:paraId="075E536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Polštářování a bandážování:</w:t>
      </w:r>
      <w:r w:rsidRPr="003C0ADD">
        <w:rPr>
          <w:rFonts w:ascii="Verdana" w:hAnsi="Verdana"/>
          <w:sz w:val="18"/>
          <w:szCs w:val="18"/>
        </w:rPr>
        <w:tab/>
        <w:t>polyuretanová pěna min. tl. 10 mm.</w:t>
      </w:r>
    </w:p>
    <w:p w14:paraId="48B179BE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Ztužení paty:</w:t>
      </w:r>
      <w:r w:rsidRPr="003C0ADD">
        <w:rPr>
          <w:rFonts w:ascii="Verdana" w:hAnsi="Verdana"/>
          <w:sz w:val="18"/>
          <w:szCs w:val="18"/>
        </w:rPr>
        <w:tab/>
        <w:t>vyztužení paty musí umožnit zachování tvaru obuvi a její pevnost k ochraně paty, se stabilizační podporou např. z TPU.</w:t>
      </w:r>
    </w:p>
    <w:p w14:paraId="5B984F21" w14:textId="58E9D471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Kování a vázání:</w:t>
      </w:r>
      <w:r w:rsidRPr="003C0ADD">
        <w:rPr>
          <w:rFonts w:ascii="Verdana" w:hAnsi="Verdana"/>
          <w:sz w:val="18"/>
          <w:szCs w:val="18"/>
        </w:rPr>
        <w:tab/>
        <w:t>např. pomocí nekovových kroužků, oček, háčků. Systém musí umožnit pevné a</w:t>
      </w:r>
      <w:r w:rsidR="002F7595">
        <w:rPr>
          <w:rFonts w:ascii="Verdana" w:hAnsi="Verdana"/>
          <w:sz w:val="18"/>
          <w:szCs w:val="18"/>
        </w:rPr>
        <w:t> </w:t>
      </w:r>
      <w:r w:rsidRPr="003C0ADD">
        <w:rPr>
          <w:rFonts w:ascii="Verdana" w:hAnsi="Verdana"/>
          <w:sz w:val="18"/>
          <w:szCs w:val="18"/>
        </w:rPr>
        <w:t>rychlé utažení obuvi.</w:t>
      </w:r>
    </w:p>
    <w:p w14:paraId="7D208E69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Šněrovadlo:</w:t>
      </w:r>
      <w:r w:rsidRPr="003C0ADD">
        <w:rPr>
          <w:rFonts w:ascii="Verdana" w:hAnsi="Verdana"/>
          <w:sz w:val="18"/>
          <w:szCs w:val="18"/>
        </w:rPr>
        <w:tab/>
        <w:t>barva ladící s barvou obuvi (černé, černobílé apod.) s plastovým ukončením.</w:t>
      </w:r>
    </w:p>
    <w:p w14:paraId="650441C9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Bezpečnostní tužinka:</w:t>
      </w:r>
      <w:r w:rsidRPr="003C0ADD">
        <w:rPr>
          <w:rFonts w:ascii="Verdana" w:hAnsi="Verdana"/>
          <w:sz w:val="18"/>
          <w:szCs w:val="18"/>
        </w:rPr>
        <w:tab/>
        <w:t>nekovová tužinka s přechodovým páskem, odolná vůči nárazu min. 200 J a proti stlačení min. 15 kN.</w:t>
      </w:r>
    </w:p>
    <w:p w14:paraId="6F5CAEB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Bezpečnostní planžeta:</w:t>
      </w:r>
      <w:r w:rsidRPr="003C0ADD">
        <w:rPr>
          <w:rFonts w:ascii="Verdana" w:hAnsi="Verdana"/>
          <w:sz w:val="18"/>
          <w:szCs w:val="18"/>
        </w:rPr>
        <w:tab/>
        <w:t>nekovová antiperforační bezp. planžeta, odolávající tlaku min. 1100 N.</w:t>
      </w:r>
    </w:p>
    <w:p w14:paraId="51A83FA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Vkládací stélka:</w:t>
      </w:r>
      <w:r w:rsidRPr="003C0ADD">
        <w:rPr>
          <w:rFonts w:ascii="Verdana" w:hAnsi="Verdana"/>
          <w:sz w:val="18"/>
          <w:szCs w:val="18"/>
        </w:rPr>
        <w:tab/>
        <w:t>tvarovaná vkládací stélka složená z dvou vrstev laminací – lepených akrylátovým lepidlem, spodní vrstva 100% polyester – termofilc, gramáž 600-800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vrchní vrstva 100% polyester typu Cambrela, gramáž 150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(absorpce vody stélkou min.70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desorpce vody stélkou min. 80%). Odolná proti oděru za sucha min. 25 600, za mokra min. 12 800 cyklů.</w:t>
      </w:r>
    </w:p>
    <w:p w14:paraId="3E9EF675" w14:textId="18CB292A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Podešev:</w:t>
      </w:r>
      <w:r w:rsidRPr="003C0ADD">
        <w:rPr>
          <w:rFonts w:ascii="Verdana" w:hAnsi="Verdana"/>
          <w:sz w:val="18"/>
          <w:szCs w:val="18"/>
        </w:rPr>
        <w:tab/>
        <w:t>kombinace měkčený PU/Pryž, tl. min 9 mm, dezén min. 4-5 mm, antistatická, s vysokou odolností proti odírání (&lt;140 mm</w:t>
      </w:r>
      <w:r w:rsidRPr="003C0ADD">
        <w:rPr>
          <w:rFonts w:ascii="Verdana" w:hAnsi="Verdana"/>
          <w:sz w:val="18"/>
          <w:szCs w:val="18"/>
          <w:vertAlign w:val="superscript"/>
        </w:rPr>
        <w:t>3</w:t>
      </w:r>
      <w:r w:rsidRPr="003C0ADD">
        <w:rPr>
          <w:rFonts w:ascii="Verdana" w:hAnsi="Verdana"/>
          <w:sz w:val="18"/>
          <w:szCs w:val="18"/>
        </w:rPr>
        <w:t>), proti palivovým olejům, odolná vůči klouzavosti SRC</w:t>
      </w:r>
      <w:r w:rsidR="00F3694E" w:rsidRPr="003C0ADD">
        <w:rPr>
          <w:rFonts w:ascii="Verdana" w:hAnsi="Verdana"/>
          <w:sz w:val="18"/>
          <w:szCs w:val="18"/>
        </w:rPr>
        <w:t>/SR</w:t>
      </w:r>
      <w:r w:rsidRPr="003C0ADD">
        <w:rPr>
          <w:rFonts w:ascii="Verdana" w:hAnsi="Verdana"/>
          <w:sz w:val="18"/>
          <w:szCs w:val="18"/>
        </w:rPr>
        <w:t>.</w:t>
      </w:r>
    </w:p>
    <w:p w14:paraId="7361CBF4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Výška obuvi:</w:t>
      </w:r>
      <w:r w:rsidRPr="003C0ADD">
        <w:rPr>
          <w:rFonts w:ascii="Verdana" w:hAnsi="Verdana"/>
          <w:sz w:val="18"/>
          <w:szCs w:val="18"/>
        </w:rPr>
        <w:tab/>
        <w:t>min. 200 mm ±10 mm měřeno od podložky v patní části (u velik. 42/8).</w:t>
      </w:r>
    </w:p>
    <w:p w14:paraId="09DA4D99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16DFA719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Požadavky na kompletní obuv:</w:t>
      </w:r>
    </w:p>
    <w:p w14:paraId="1D1A2C9F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Absorpce energie v oblasti paty - E: min. 25 J</w:t>
      </w:r>
    </w:p>
    <w:p w14:paraId="102E8EA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Odolnost proti vodě -  WR</w:t>
      </w:r>
    </w:p>
    <w:p w14:paraId="6522792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Odolnost spodku obuvi proti chladu - CI</w:t>
      </w:r>
    </w:p>
    <w:p w14:paraId="768F8025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Antistatická obuv - A</w:t>
      </w:r>
    </w:p>
    <w:p w14:paraId="7A34129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3ABADE96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Charakteristika:</w:t>
      </w:r>
    </w:p>
    <w:p w14:paraId="2DF9FA55" w14:textId="7B2B13A0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Bezpečnostní pracovní obuv odpovídající normě</w:t>
      </w:r>
      <w:r w:rsidRPr="003C0ADD">
        <w:rPr>
          <w:rFonts w:ascii="Verdana" w:hAnsi="Verdana"/>
          <w:color w:val="FF0000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>ČSN EN ISO 20345:2011 – kat. S3, WR, Cl, HRO, FO, E, A</w:t>
      </w:r>
      <w:r w:rsidR="00F3694E" w:rsidRPr="003C0ADD">
        <w:rPr>
          <w:rFonts w:ascii="Verdana" w:hAnsi="Verdana"/>
          <w:sz w:val="18"/>
          <w:szCs w:val="18"/>
        </w:rPr>
        <w:t xml:space="preserve"> či ČSN EN ISO 20345:2023 ed. 2. – kat. S7S WR CI HRO FO E A SR,</w:t>
      </w:r>
      <w:r w:rsidRPr="003C0ADD">
        <w:rPr>
          <w:rFonts w:ascii="Verdana" w:hAnsi="Verdana"/>
          <w:sz w:val="18"/>
          <w:szCs w:val="18"/>
        </w:rPr>
        <w:t xml:space="preserve"> určená pro použití v náročných klimatických podmínkách (venkovní prostředí) při dlouhotrvající činnosti, vhodná pro zaměstnání vykonávaná převážně vstoje a v chůzi určená především pro zimní období, s možností celoročního použití. Konstrukce obuvi a materiálové řešení musí zabezpečit odolnost proti vnějším vlivům a současně zajistit prodyšnost. Obuv musí poskytnout ochranu nohou před nepříznivými vlivy vnějšího prostředí v průběhu celého roku. Obuv neobsahuje žádné kovové součásti.</w:t>
      </w:r>
    </w:p>
    <w:p w14:paraId="6A05608C" w14:textId="2271D15E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Obuv odolná vůči palivovým olejům a antistatická, spodek obuvi zajišťující komfort nošení. Podešev odolná proti působení ropných produktů, antistatická, odolná vůči klouzavosti stupně SRC</w:t>
      </w:r>
      <w:r w:rsidR="00F3694E" w:rsidRPr="003C0ADD">
        <w:rPr>
          <w:rFonts w:ascii="Verdana" w:hAnsi="Verdana"/>
          <w:sz w:val="18"/>
          <w:szCs w:val="18"/>
        </w:rPr>
        <w:t>/SR</w:t>
      </w:r>
      <w:r w:rsidRPr="003C0ADD">
        <w:rPr>
          <w:rFonts w:ascii="Verdana" w:hAnsi="Verdana"/>
          <w:sz w:val="18"/>
          <w:szCs w:val="18"/>
        </w:rPr>
        <w:t>, schopná absorbovat energii v patě min. 25 J, s antiperforační bezpečnostní planžetou, odolávající tlaku min. 1100 N. Špice vybavená tužinkou odolnou vůči nárazu min. 200 J a proti stlačení min. 15 kN. Obuv musí splňovat odolnost vůči chladu kategorie CI a odolnost kompletní obuvi proti vodě WR.</w:t>
      </w:r>
    </w:p>
    <w:p w14:paraId="6B55DA9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57B08742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Stručný popis:</w:t>
      </w:r>
    </w:p>
    <w:p w14:paraId="2A41E11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Poloholeňová obuv nártového střihu s polštářovaným límečkem kolem nohy se šněrováním a bandážováním pytlového jazyku. Celopodšívkovaná obuv má k uzavírání použit systém nekovových kroužků se šněrovadlem. </w:t>
      </w:r>
    </w:p>
    <w:p w14:paraId="3C6521B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Svršek spojen se spodkem přímým nástřikem měkčeného polyuretanu a pryžového nášlapu z tvrdší pryžové směsi odolné vůči oděru.</w:t>
      </w:r>
    </w:p>
    <w:p w14:paraId="0ECA8A8D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0B31F162" w14:textId="6E74BAFF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Požadovaný velikostní sortiment:</w:t>
      </w:r>
      <w:r w:rsidRPr="003C0ADD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ab/>
        <w:t>min. 3–1</w:t>
      </w:r>
      <w:r w:rsidR="0017004B">
        <w:rPr>
          <w:rFonts w:ascii="Verdana" w:hAnsi="Verdana"/>
          <w:sz w:val="18"/>
          <w:szCs w:val="18"/>
        </w:rPr>
        <w:t>5</w:t>
      </w:r>
      <w:r w:rsidRPr="003C0ADD">
        <w:rPr>
          <w:rFonts w:ascii="Verdana" w:hAnsi="Verdana"/>
          <w:sz w:val="18"/>
          <w:szCs w:val="18"/>
        </w:rPr>
        <w:t xml:space="preserve"> v anglickém či 36-</w:t>
      </w:r>
      <w:r w:rsidR="0017004B">
        <w:rPr>
          <w:rFonts w:ascii="Verdana" w:hAnsi="Verdana"/>
          <w:sz w:val="18"/>
          <w:szCs w:val="18"/>
        </w:rPr>
        <w:t>50</w:t>
      </w:r>
      <w:r w:rsidRPr="003C0ADD">
        <w:rPr>
          <w:rFonts w:ascii="Verdana" w:hAnsi="Verdana"/>
          <w:sz w:val="18"/>
          <w:szCs w:val="18"/>
        </w:rPr>
        <w:t xml:space="preserve"> ve francouzském číslování</w:t>
      </w:r>
    </w:p>
    <w:p w14:paraId="1605EBE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7C37082D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Předložení vzorků k nabídce:</w:t>
      </w:r>
    </w:p>
    <w:p w14:paraId="6641A6B3" w14:textId="35CF43C2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Vzorky k nabídce předložit v kalkulační velikosti 8 (42). Součástí nabídky bude specifikace nabízeného výrobku (technický popis), </w:t>
      </w:r>
      <w:r w:rsidR="009E6503" w:rsidRPr="003C0ADD">
        <w:rPr>
          <w:rFonts w:ascii="Verdana" w:hAnsi="Verdana"/>
          <w:sz w:val="18"/>
          <w:szCs w:val="18"/>
        </w:rPr>
        <w:t xml:space="preserve">EU </w:t>
      </w:r>
      <w:r w:rsidRPr="003C0ADD">
        <w:rPr>
          <w:rFonts w:ascii="Verdana" w:hAnsi="Verdana"/>
          <w:sz w:val="18"/>
          <w:szCs w:val="18"/>
        </w:rPr>
        <w:t xml:space="preserve">prohlášení o shodě a certifikát </w:t>
      </w:r>
      <w:r w:rsidR="009E6503" w:rsidRPr="003C0ADD">
        <w:rPr>
          <w:rFonts w:ascii="Verdana" w:hAnsi="Verdana"/>
          <w:sz w:val="18"/>
          <w:szCs w:val="18"/>
        </w:rPr>
        <w:t xml:space="preserve">EU </w:t>
      </w:r>
      <w:r w:rsidRPr="003C0ADD">
        <w:rPr>
          <w:rFonts w:ascii="Verdana" w:hAnsi="Verdana"/>
          <w:sz w:val="18"/>
          <w:szCs w:val="18"/>
        </w:rPr>
        <w:t xml:space="preserve">přezkoušení typu, včetně závěrečného protokolu vystaveného notifikovanou osobou, příp. i další zkušební protokoly akreditované laboratoře. V protokolech musí být uveden zejm. výsledek přezkoušení parametrů označených symbolem </w:t>
      </w: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>]</w:t>
      </w:r>
      <w:r w:rsidRPr="003C0ADD">
        <w:rPr>
          <w:rFonts w:ascii="Verdana" w:hAnsi="Verdana"/>
          <w:sz w:val="18"/>
          <w:szCs w:val="18"/>
        </w:rPr>
        <w:t>.</w:t>
      </w:r>
    </w:p>
    <w:p w14:paraId="7FA500B5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Na každém soutěžním vzorku bude umístěna visačka s označením (razítkem) dodavatele a razítkem (plombou) zkušebny potvrzující shodu tohoto vzorku se zadávací dokumentací</w:t>
      </w:r>
    </w:p>
    <w:p w14:paraId="78191E3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76A9AEA6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Značení na obuvi:</w:t>
      </w:r>
    </w:p>
    <w:p w14:paraId="669E01D3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výrobce</w:t>
      </w:r>
    </w:p>
    <w:p w14:paraId="56B8EEA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rok výroby (min. koncové dvojčíslí)</w:t>
      </w:r>
    </w:p>
    <w:p w14:paraId="0FA8E8FF" w14:textId="77777777" w:rsidR="00B3742A" w:rsidRPr="003C0ADD" w:rsidRDefault="00B3742A" w:rsidP="002A0C9E">
      <w:pPr>
        <w:autoSpaceDE w:val="0"/>
        <w:jc w:val="both"/>
        <w:rPr>
          <w:rFonts w:ascii="Verdana" w:hAnsi="Verdana"/>
          <w:i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velikost</w:t>
      </w:r>
    </w:p>
    <w:p w14:paraId="5DFF2E1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číslo vzoru</w:t>
      </w:r>
    </w:p>
    <w:p w14:paraId="21971B31" w14:textId="3436E06C" w:rsidR="004B7A75" w:rsidRPr="003C0ADD" w:rsidRDefault="004B7A75" w:rsidP="002A0C9E">
      <w:pPr>
        <w:suppressAutoHyphens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br w:type="page"/>
      </w:r>
    </w:p>
    <w:p w14:paraId="384C5598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3CFAF88C" w14:textId="77777777" w:rsidR="00B3742A" w:rsidRPr="003C0ADD" w:rsidRDefault="00B3742A" w:rsidP="002A0C9E">
      <w:pPr>
        <w:numPr>
          <w:ilvl w:val="1"/>
          <w:numId w:val="7"/>
        </w:numPr>
        <w:autoSpaceDE w:val="0"/>
        <w:ind w:left="0" w:firstLine="0"/>
        <w:jc w:val="both"/>
        <w:rPr>
          <w:rFonts w:ascii="Verdana" w:hAnsi="Verdana"/>
          <w:b/>
          <w:sz w:val="18"/>
          <w:szCs w:val="18"/>
        </w:rPr>
      </w:pPr>
    </w:p>
    <w:p w14:paraId="031DF339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t>Boty kožené vysoké s filcem s bezpečnostní špicí a antiperforační planžetou</w:t>
      </w:r>
    </w:p>
    <w:p w14:paraId="2F087573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Materiál:</w:t>
      </w:r>
    </w:p>
    <w:p w14:paraId="728E88E7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Vrchový materiál:</w:t>
      </w:r>
      <w:r w:rsidRPr="003C0ADD">
        <w:rPr>
          <w:rFonts w:ascii="Verdana" w:hAnsi="Verdana"/>
          <w:sz w:val="18"/>
          <w:szCs w:val="18"/>
        </w:rPr>
        <w:tab/>
        <w:t>černá hovězinová hydrofobní useň tloušťky 2 ±0,1 mm (zadní díl a nárt).</w:t>
      </w:r>
    </w:p>
    <w:p w14:paraId="61270BBD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Podšívkový materiál:</w:t>
      </w:r>
      <w:r w:rsidRPr="003C0ADD">
        <w:rPr>
          <w:rFonts w:ascii="Verdana" w:hAnsi="Verdana"/>
          <w:sz w:val="18"/>
          <w:szCs w:val="18"/>
        </w:rPr>
        <w:tab/>
        <w:t>textilie s vysokou odolností vůči trhání a oděru, s koeficientem propustnosti vodní páry min. 40 mg/cm², podšívka patička useň s koeficientem propustnosti vodní páry min. 50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.</w:t>
      </w:r>
    </w:p>
    <w:p w14:paraId="31FA3B63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Ztužení paty:</w:t>
      </w:r>
      <w:r w:rsidRPr="003C0ADD">
        <w:rPr>
          <w:rFonts w:ascii="Verdana" w:hAnsi="Verdana"/>
          <w:sz w:val="18"/>
          <w:szCs w:val="18"/>
        </w:rPr>
        <w:tab/>
        <w:t>vyztužení paty musí umožnit zachování tvaru obuvi a její pevnost.</w:t>
      </w:r>
    </w:p>
    <w:p w14:paraId="67C503C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Bezpečnostní tužinka</w:t>
      </w:r>
      <w:r w:rsidRPr="003C0ADD">
        <w:rPr>
          <w:rFonts w:ascii="Verdana" w:hAnsi="Verdana"/>
          <w:sz w:val="18"/>
          <w:szCs w:val="18"/>
        </w:rPr>
        <w:t>:</w:t>
      </w:r>
      <w:r w:rsidRPr="003C0ADD">
        <w:rPr>
          <w:rFonts w:ascii="Verdana" w:hAnsi="Verdana"/>
          <w:sz w:val="18"/>
          <w:szCs w:val="18"/>
        </w:rPr>
        <w:tab/>
        <w:t>tužinka s přechodovým páskem, odolná vůči nárazu min. 200 J a proti stlačení min. 15 kN, odolná korozi.</w:t>
      </w:r>
    </w:p>
    <w:p w14:paraId="0C2DE533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Bezpečnostní planžeta:</w:t>
      </w:r>
      <w:r w:rsidRPr="003C0ADD">
        <w:rPr>
          <w:rFonts w:ascii="Verdana" w:hAnsi="Verdana"/>
          <w:sz w:val="18"/>
          <w:szCs w:val="18"/>
        </w:rPr>
        <w:t xml:space="preserve"> antiperforační bezpečnostní planžeta odolávající tlaku min. 1100 N.</w:t>
      </w:r>
    </w:p>
    <w:p w14:paraId="57BE8016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Vkládací stélka:</w:t>
      </w:r>
      <w:r w:rsidRPr="003C0ADD">
        <w:rPr>
          <w:rFonts w:ascii="Verdana" w:hAnsi="Verdana"/>
          <w:sz w:val="18"/>
          <w:szCs w:val="18"/>
        </w:rPr>
        <w:tab/>
        <w:t>tvarovaná vkládací stélka složená z dvou vrstev laminací – lepených akrylátovým lepidlem, spodní vrstva 100% polyester – termofilc, gramáž 600-800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vrchní vrstva 100% polyester typu Cambrela, gramáž 150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(absorpce vody stélkou min.70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desorpce vody stélkou min. 80%). Odolná proti oděru za sucha min. 25 600, za mokra min. 12 800 cyklů.</w:t>
      </w:r>
    </w:p>
    <w:p w14:paraId="4244AC6D" w14:textId="71FEBE12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Podešev:</w:t>
      </w:r>
      <w:r w:rsidRPr="003C0ADD">
        <w:rPr>
          <w:rFonts w:ascii="Verdana" w:hAnsi="Verdana"/>
          <w:sz w:val="18"/>
          <w:szCs w:val="18"/>
        </w:rPr>
        <w:tab/>
        <w:t>pryž, tl. min. 9 mm, dezén min. 5 mm, s vysokou odolností proti odírání (&lt;140 mm</w:t>
      </w:r>
      <w:r w:rsidRPr="003C0ADD">
        <w:rPr>
          <w:rFonts w:ascii="Verdana" w:hAnsi="Verdana"/>
          <w:sz w:val="18"/>
          <w:szCs w:val="18"/>
          <w:vertAlign w:val="superscript"/>
        </w:rPr>
        <w:t>3</w:t>
      </w:r>
      <w:r w:rsidRPr="003C0ADD">
        <w:rPr>
          <w:rFonts w:ascii="Verdana" w:hAnsi="Verdana"/>
          <w:sz w:val="18"/>
          <w:szCs w:val="18"/>
        </w:rPr>
        <w:t>), proti palivovým olejům, odolná vůči klouzavosti min. SRC</w:t>
      </w:r>
      <w:r w:rsidR="00F3694E" w:rsidRPr="003C0ADD">
        <w:rPr>
          <w:rFonts w:ascii="Verdana" w:hAnsi="Verdana"/>
          <w:sz w:val="18"/>
          <w:szCs w:val="18"/>
        </w:rPr>
        <w:t>/SR</w:t>
      </w:r>
      <w:r w:rsidRPr="003C0ADD">
        <w:rPr>
          <w:rFonts w:ascii="Verdana" w:hAnsi="Verdana"/>
          <w:sz w:val="18"/>
          <w:szCs w:val="18"/>
        </w:rPr>
        <w:t>.</w:t>
      </w:r>
    </w:p>
    <w:p w14:paraId="5F97A2A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Výška obuvi:</w:t>
      </w:r>
      <w:r w:rsidRPr="003C0ADD">
        <w:rPr>
          <w:rFonts w:ascii="Verdana" w:hAnsi="Verdana"/>
          <w:sz w:val="18"/>
          <w:szCs w:val="18"/>
        </w:rPr>
        <w:tab/>
        <w:t>min. 350 mm, z toho výška koženého dílce min. 150 mm, měřeno od podložky v patní části (u velikosti 42/8).</w:t>
      </w:r>
    </w:p>
    <w:p w14:paraId="5748687D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0FDD729B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Požadavky na kompletní obuv:</w:t>
      </w:r>
    </w:p>
    <w:p w14:paraId="3D826D10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Absorpce energie v oblasti paty - E: min. 25 J</w:t>
      </w:r>
    </w:p>
    <w:p w14:paraId="4F9EE6F6" w14:textId="191F27F2" w:rsidR="00B3742A" w:rsidRPr="003C0ADD" w:rsidRDefault="00B3742A" w:rsidP="002A0C9E">
      <w:pPr>
        <w:autoSpaceDE w:val="0"/>
        <w:jc w:val="both"/>
        <w:rPr>
          <w:rFonts w:ascii="Verdana" w:hAnsi="Verdana"/>
          <w:color w:val="FF0000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 xml:space="preserve">Odolnost svršku proti průniku a absorpci vody </w:t>
      </w:r>
      <w:r w:rsidR="00F3694E" w:rsidRPr="003C0ADD">
        <w:rPr>
          <w:rFonts w:ascii="Verdana" w:hAnsi="Verdana"/>
          <w:sz w:val="18"/>
          <w:szCs w:val="18"/>
        </w:rPr>
        <w:t>–</w:t>
      </w:r>
      <w:r w:rsidRPr="003C0ADD">
        <w:rPr>
          <w:rFonts w:ascii="Verdana" w:hAnsi="Verdana"/>
          <w:sz w:val="18"/>
          <w:szCs w:val="18"/>
        </w:rPr>
        <w:t xml:space="preserve"> WRU</w:t>
      </w:r>
      <w:r w:rsidR="00F3694E" w:rsidRPr="003C0ADD">
        <w:rPr>
          <w:rFonts w:ascii="Verdana" w:hAnsi="Verdana"/>
          <w:sz w:val="18"/>
          <w:szCs w:val="18"/>
        </w:rPr>
        <w:t>/WPA</w:t>
      </w:r>
    </w:p>
    <w:p w14:paraId="1E0F57A4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Odolnost spodku obuvi proti chladu - CI</w:t>
      </w:r>
    </w:p>
    <w:p w14:paraId="4DA1F41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591EC597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Charakteristika:</w:t>
      </w:r>
    </w:p>
    <w:p w14:paraId="0C8F0F85" w14:textId="2B26A344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Pracovní obuv odpovídající normě ČSN EN ISO 20345:2011 – kat. S3, WRU, HRO, FO, Cl, E, A</w:t>
      </w:r>
      <w:r w:rsidR="00F3694E" w:rsidRPr="003C0ADD">
        <w:rPr>
          <w:rFonts w:ascii="Verdana" w:hAnsi="Verdana"/>
          <w:sz w:val="18"/>
          <w:szCs w:val="18"/>
        </w:rPr>
        <w:t xml:space="preserve"> či ČSN EN ISO 20345:2023 ed. 2. – kat. S3S, WPA, HRO, FO, CI, E, A, SR</w:t>
      </w:r>
      <w:r w:rsidRPr="003C0ADD">
        <w:rPr>
          <w:rFonts w:ascii="Verdana" w:hAnsi="Verdana"/>
          <w:sz w:val="18"/>
          <w:szCs w:val="18"/>
        </w:rPr>
        <w:t xml:space="preserve">, určená pro použití v náročných klimatických podmínkách (venkovní prostředí, vysoký sníh) při dlouhotrvající činnosti, vhodná pro zimní období. Konstrukce obuvi a materiálové řešení musí zabezpečit odolnost proti vnějším vlivům a současně zajistit prodyšnost. Obuv musí poskytnout ochranu nohou před nepříznivými vlivy vnějšího prostředí v teplotním rozsahu -25°C až +5°C. </w:t>
      </w:r>
    </w:p>
    <w:p w14:paraId="675316BD" w14:textId="61FFAACC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Obuv odolná vůči palivovým olejům, spodek obuvi zajišťující komfort nošení. Podešev odolná proti působení ropných produktů, odolná vůči klouzavosti (min. SRC</w:t>
      </w:r>
      <w:r w:rsidR="00F3694E" w:rsidRPr="003C0ADD">
        <w:rPr>
          <w:rFonts w:ascii="Verdana" w:hAnsi="Verdana"/>
          <w:sz w:val="18"/>
          <w:szCs w:val="18"/>
        </w:rPr>
        <w:t>/SR</w:t>
      </w:r>
      <w:r w:rsidRPr="003C0ADD">
        <w:rPr>
          <w:rFonts w:ascii="Verdana" w:hAnsi="Verdana"/>
          <w:sz w:val="18"/>
          <w:szCs w:val="18"/>
        </w:rPr>
        <w:t>), schopná absorbovat energii v patě min. 25 J. Obuv musí splňovat odolnost vůči chladu kategorie CI.</w:t>
      </w:r>
    </w:p>
    <w:p w14:paraId="799C3E0D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7A05806A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Stručný popis:</w:t>
      </w:r>
    </w:p>
    <w:p w14:paraId="401C60EA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Poloholeňová obuv nártového střihu, umožňující snadné a pohodlné prozutí.  Svršek spojen se spodkem prošívaným nebo lepeným způsobem a lepenou pryžovou podešví.</w:t>
      </w:r>
    </w:p>
    <w:p w14:paraId="1BBEB4F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7E315E43" w14:textId="1D3B5DBC" w:rsidR="00B3742A" w:rsidRPr="003C0ADD" w:rsidRDefault="00B3742A" w:rsidP="002A0C9E">
      <w:pPr>
        <w:autoSpaceDE w:val="0"/>
        <w:jc w:val="both"/>
        <w:rPr>
          <w:rFonts w:ascii="Verdana" w:hAnsi="Verdana"/>
          <w:b/>
          <w:i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Požadovaný velikostní sortiment:</w:t>
      </w:r>
      <w:r w:rsidRPr="003C0ADD">
        <w:rPr>
          <w:rFonts w:ascii="Verdana" w:hAnsi="Verdana"/>
          <w:b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ab/>
        <w:t xml:space="preserve">min. </w:t>
      </w:r>
      <w:r w:rsidR="0017004B">
        <w:rPr>
          <w:rFonts w:ascii="Verdana" w:hAnsi="Verdana"/>
          <w:sz w:val="18"/>
          <w:szCs w:val="18"/>
        </w:rPr>
        <w:t>4</w:t>
      </w:r>
      <w:r w:rsidRPr="003C0ADD">
        <w:rPr>
          <w:rFonts w:ascii="Verdana" w:hAnsi="Verdana"/>
          <w:sz w:val="18"/>
          <w:szCs w:val="18"/>
        </w:rPr>
        <w:t>-1</w:t>
      </w:r>
      <w:r w:rsidR="0017004B">
        <w:rPr>
          <w:rFonts w:ascii="Verdana" w:hAnsi="Verdana"/>
          <w:sz w:val="18"/>
          <w:szCs w:val="18"/>
        </w:rPr>
        <w:t>5</w:t>
      </w:r>
      <w:r w:rsidRPr="003C0ADD">
        <w:rPr>
          <w:rFonts w:ascii="Verdana" w:hAnsi="Verdana"/>
          <w:sz w:val="18"/>
          <w:szCs w:val="18"/>
        </w:rPr>
        <w:t xml:space="preserve"> v anglickém či 3</w:t>
      </w:r>
      <w:r w:rsidR="0017004B">
        <w:rPr>
          <w:rFonts w:ascii="Verdana" w:hAnsi="Verdana"/>
          <w:sz w:val="18"/>
          <w:szCs w:val="18"/>
        </w:rPr>
        <w:t>7</w:t>
      </w:r>
      <w:r w:rsidRPr="003C0ADD">
        <w:rPr>
          <w:rFonts w:ascii="Verdana" w:hAnsi="Verdana"/>
          <w:sz w:val="18"/>
          <w:szCs w:val="18"/>
        </w:rPr>
        <w:t>-</w:t>
      </w:r>
      <w:r w:rsidR="0017004B">
        <w:rPr>
          <w:rFonts w:ascii="Verdana" w:hAnsi="Verdana"/>
          <w:sz w:val="18"/>
          <w:szCs w:val="18"/>
        </w:rPr>
        <w:t>50</w:t>
      </w:r>
      <w:r w:rsidRPr="003C0ADD">
        <w:rPr>
          <w:rFonts w:ascii="Verdana" w:hAnsi="Verdana"/>
          <w:sz w:val="18"/>
          <w:szCs w:val="18"/>
        </w:rPr>
        <w:t xml:space="preserve"> ve francouzském číslování </w:t>
      </w:r>
    </w:p>
    <w:p w14:paraId="46FA3E2E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09303EB6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Předložení vzorků k nabídce:</w:t>
      </w:r>
    </w:p>
    <w:p w14:paraId="1AE270FC" w14:textId="52CC987E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Vzorky k nabídce předložit v kalkulační velikosti 8 (42). Součástí nabídky bude specifikace nabízeného výrobku (technický popis), </w:t>
      </w:r>
      <w:r w:rsidR="009E6503" w:rsidRPr="003C0ADD">
        <w:rPr>
          <w:rFonts w:ascii="Verdana" w:hAnsi="Verdana"/>
          <w:sz w:val="18"/>
          <w:szCs w:val="18"/>
        </w:rPr>
        <w:t xml:space="preserve">EU </w:t>
      </w:r>
      <w:r w:rsidRPr="003C0ADD">
        <w:rPr>
          <w:rFonts w:ascii="Verdana" w:hAnsi="Verdana"/>
          <w:sz w:val="18"/>
          <w:szCs w:val="18"/>
        </w:rPr>
        <w:t xml:space="preserve">prohlášení o shodě a certifikát </w:t>
      </w:r>
      <w:r w:rsidR="009E6503" w:rsidRPr="003C0ADD">
        <w:rPr>
          <w:rFonts w:ascii="Verdana" w:hAnsi="Verdana"/>
          <w:sz w:val="18"/>
          <w:szCs w:val="18"/>
        </w:rPr>
        <w:t xml:space="preserve">EU </w:t>
      </w:r>
      <w:r w:rsidRPr="003C0ADD">
        <w:rPr>
          <w:rFonts w:ascii="Verdana" w:hAnsi="Verdana"/>
          <w:sz w:val="18"/>
          <w:szCs w:val="18"/>
        </w:rPr>
        <w:t xml:space="preserve">přezkoušení typu, včetně závěrečného protokolu vystaveného notifikovanou osobou, příp. i další zkušební protokoly akreditované laboratoře. V protokolech musí být uveden zejm. výsledek přezkoušení parametrů označených symbolem </w:t>
      </w: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>]</w:t>
      </w:r>
      <w:r w:rsidRPr="003C0ADD">
        <w:rPr>
          <w:rFonts w:ascii="Verdana" w:hAnsi="Verdana"/>
          <w:sz w:val="18"/>
          <w:szCs w:val="18"/>
        </w:rPr>
        <w:t>.</w:t>
      </w:r>
    </w:p>
    <w:p w14:paraId="7C15351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Na každém soutěžním vzorku bude umístěna visačka s označením (razítkem) dodavatele a razítkem (plombou) zkušebny potvrzující shodu tohoto vzorku se zadávací dokumentací.</w:t>
      </w:r>
    </w:p>
    <w:p w14:paraId="54A34A8A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176F622F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Značení na obuvi:</w:t>
      </w:r>
    </w:p>
    <w:p w14:paraId="27165495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výrobce</w:t>
      </w:r>
    </w:p>
    <w:p w14:paraId="1EB791C0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rok výroby (min. koncové dvojčíslí)</w:t>
      </w:r>
    </w:p>
    <w:p w14:paraId="035F4061" w14:textId="77777777" w:rsidR="00B3742A" w:rsidRPr="003C0ADD" w:rsidRDefault="00B3742A" w:rsidP="002A0C9E">
      <w:pPr>
        <w:autoSpaceDE w:val="0"/>
        <w:jc w:val="both"/>
        <w:rPr>
          <w:rFonts w:ascii="Verdana" w:hAnsi="Verdana"/>
          <w:i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velikost</w:t>
      </w:r>
    </w:p>
    <w:p w14:paraId="7835839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číslo vzoru</w:t>
      </w:r>
    </w:p>
    <w:p w14:paraId="3806BE41" w14:textId="637C7132" w:rsidR="004B7A75" w:rsidRPr="003C0ADD" w:rsidRDefault="004B7A75" w:rsidP="002A0C9E">
      <w:pPr>
        <w:suppressAutoHyphens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br w:type="page"/>
      </w:r>
    </w:p>
    <w:p w14:paraId="380F8838" w14:textId="77777777" w:rsidR="00CF6C8E" w:rsidRPr="003C0ADD" w:rsidRDefault="00CF6C8E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75BDA1A5" w14:textId="77777777" w:rsidR="00CF6C8E" w:rsidRPr="003C0ADD" w:rsidRDefault="00CF6C8E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06EF3593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t>PRACOVNÍ OBUV KOŽENÁ</w:t>
      </w:r>
    </w:p>
    <w:p w14:paraId="21E6FAFB" w14:textId="77777777" w:rsidR="008630EA" w:rsidRPr="003C0ADD" w:rsidRDefault="008630E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353739F7" w14:textId="77777777" w:rsidR="00B3742A" w:rsidRPr="003C0ADD" w:rsidRDefault="00B3742A" w:rsidP="002A0C9E">
      <w:pPr>
        <w:numPr>
          <w:ilvl w:val="1"/>
          <w:numId w:val="14"/>
        </w:numPr>
        <w:autoSpaceDE w:val="0"/>
        <w:ind w:left="0" w:right="394" w:firstLine="0"/>
        <w:jc w:val="both"/>
        <w:rPr>
          <w:rFonts w:ascii="Verdana" w:hAnsi="Verdana"/>
          <w:b/>
          <w:sz w:val="18"/>
          <w:szCs w:val="18"/>
        </w:rPr>
      </w:pPr>
    </w:p>
    <w:p w14:paraId="22B776D9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t>Boty pracovní</w:t>
      </w:r>
    </w:p>
    <w:p w14:paraId="73572C8F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Materiál:</w:t>
      </w:r>
    </w:p>
    <w:p w14:paraId="72555FF5" w14:textId="6A2C0791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Vrchový materiál:</w:t>
      </w:r>
      <w:r w:rsidRPr="003C0ADD">
        <w:rPr>
          <w:rFonts w:ascii="Verdana" w:hAnsi="Verdana"/>
          <w:sz w:val="18"/>
          <w:szCs w:val="18"/>
        </w:rPr>
        <w:tab/>
        <w:t>černá hovězinová hydrofobní useň tloušťky 1,</w:t>
      </w:r>
      <w:r w:rsidR="0017004B">
        <w:rPr>
          <w:rFonts w:ascii="Verdana" w:hAnsi="Verdana"/>
          <w:sz w:val="18"/>
          <w:szCs w:val="18"/>
        </w:rPr>
        <w:t>6</w:t>
      </w:r>
      <w:r w:rsidRPr="003C0ADD">
        <w:rPr>
          <w:rFonts w:ascii="Verdana" w:hAnsi="Verdana"/>
          <w:sz w:val="18"/>
          <w:szCs w:val="18"/>
        </w:rPr>
        <w:t xml:space="preserve"> </w:t>
      </w:r>
      <w:r w:rsidR="0017004B">
        <w:rPr>
          <w:rFonts w:ascii="Verdana" w:hAnsi="Verdana"/>
          <w:sz w:val="18"/>
          <w:szCs w:val="18"/>
        </w:rPr>
        <w:t>–</w:t>
      </w:r>
      <w:r w:rsidRPr="003C0ADD">
        <w:rPr>
          <w:rFonts w:ascii="Verdana" w:hAnsi="Verdana"/>
          <w:sz w:val="18"/>
          <w:szCs w:val="18"/>
        </w:rPr>
        <w:t xml:space="preserve"> </w:t>
      </w:r>
      <w:r w:rsidR="0017004B">
        <w:rPr>
          <w:rFonts w:ascii="Verdana" w:hAnsi="Verdana"/>
          <w:sz w:val="18"/>
          <w:szCs w:val="18"/>
        </w:rPr>
        <w:t>1,8</w:t>
      </w:r>
      <w:r w:rsidRPr="003C0ADD">
        <w:rPr>
          <w:rFonts w:ascii="Verdana" w:hAnsi="Verdana"/>
          <w:sz w:val="18"/>
          <w:szCs w:val="18"/>
        </w:rPr>
        <w:t xml:space="preserve"> mm</w:t>
      </w:r>
      <w:r w:rsidR="0017004B">
        <w:rPr>
          <w:rFonts w:ascii="Verdana" w:hAnsi="Verdana"/>
          <w:sz w:val="18"/>
          <w:szCs w:val="18"/>
        </w:rPr>
        <w:t>.</w:t>
      </w:r>
    </w:p>
    <w:p w14:paraId="504F3D8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Podšívkový materiál:</w:t>
      </w:r>
      <w:r w:rsidRPr="003C0ADD">
        <w:rPr>
          <w:rFonts w:ascii="Verdana" w:hAnsi="Verdana"/>
          <w:sz w:val="18"/>
          <w:szCs w:val="18"/>
        </w:rPr>
        <w:tab/>
        <w:t>textilie s vysokou odolností vůči trhání a oděru, s koeficientem propustnosti vodní páry min. 200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 xml:space="preserve"> nebo vyšším.</w:t>
      </w:r>
    </w:p>
    <w:p w14:paraId="0AF74F50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Polštářování a bandážování:</w:t>
      </w:r>
      <w:r w:rsidRPr="003C0ADD">
        <w:rPr>
          <w:rFonts w:ascii="Verdana" w:hAnsi="Verdana"/>
          <w:sz w:val="18"/>
          <w:szCs w:val="18"/>
        </w:rPr>
        <w:tab/>
        <w:t>molitan min. tl. 8 mm, polyuretanová pěna tl. min. 10 mm.</w:t>
      </w:r>
    </w:p>
    <w:p w14:paraId="4CAA748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Ztužení paty:</w:t>
      </w:r>
      <w:r w:rsidRPr="003C0ADD">
        <w:rPr>
          <w:rFonts w:ascii="Verdana" w:hAnsi="Verdana"/>
          <w:sz w:val="18"/>
          <w:szCs w:val="18"/>
        </w:rPr>
        <w:tab/>
        <w:t>vyztužení paty musí umožnit zachování tvaru obuvi a její pevnost.</w:t>
      </w:r>
    </w:p>
    <w:p w14:paraId="4245F973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Kování a vázání:</w:t>
      </w:r>
      <w:r w:rsidRPr="003C0ADD">
        <w:rPr>
          <w:rFonts w:ascii="Verdana" w:hAnsi="Verdana"/>
          <w:sz w:val="18"/>
          <w:szCs w:val="18"/>
        </w:rPr>
        <w:tab/>
        <w:t>např. pomocí kroužků. Systém musí umožnit pevné a rychlé utažení obuvi.</w:t>
      </w:r>
    </w:p>
    <w:p w14:paraId="117F7B69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Šněrovadlo:</w:t>
      </w:r>
      <w:r w:rsidRPr="003C0ADD">
        <w:rPr>
          <w:rFonts w:ascii="Verdana" w:hAnsi="Verdana"/>
          <w:sz w:val="18"/>
          <w:szCs w:val="18"/>
        </w:rPr>
        <w:tab/>
        <w:t>barva ladící s barvou obuvi (černé, černobílé apod.).</w:t>
      </w:r>
    </w:p>
    <w:p w14:paraId="62AE1B5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Vkládací stélka:</w:t>
      </w:r>
      <w:r w:rsidRPr="003C0ADD">
        <w:rPr>
          <w:rFonts w:ascii="Verdana" w:hAnsi="Verdana"/>
          <w:sz w:val="18"/>
          <w:szCs w:val="18"/>
        </w:rPr>
        <w:tab/>
        <w:t>tvarovaná vkládací stélka složená z dvou vrstev laminací – lepených akrylátovým lepidlem, spodní vrstva 100% polyester – termofilc, gramáž 600-800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vrchní vrstva 100% polyester typu Cambrela, gramáž 150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(absorpce vody stélkou min.70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desorpce vody stélkou min. 80%). Odolná proti oděru za sucha min. 25 600, za mokra min. 12 800 cyklů.</w:t>
      </w:r>
    </w:p>
    <w:p w14:paraId="4C5B1120" w14:textId="689BEBCE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Podešev:</w:t>
      </w:r>
      <w:r w:rsidRPr="003C0ADD">
        <w:rPr>
          <w:rFonts w:ascii="Verdana" w:hAnsi="Verdana"/>
          <w:sz w:val="18"/>
          <w:szCs w:val="18"/>
        </w:rPr>
        <w:tab/>
        <w:t xml:space="preserve">kombinace PU/Pryž nebo PU/TPU, tl. min. 10 mm, dezén 4-5 mm, odolná proti palivovým olejům, antistatická, odolná vůči klouzavosti </w:t>
      </w:r>
      <w:r w:rsidR="00746D0A" w:rsidRPr="003C0ADD">
        <w:rPr>
          <w:rFonts w:ascii="Verdana" w:hAnsi="Verdana"/>
          <w:sz w:val="18"/>
          <w:szCs w:val="18"/>
        </w:rPr>
        <w:t>SRC/SR</w:t>
      </w:r>
    </w:p>
    <w:p w14:paraId="5CACC786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Výška obuvi:</w:t>
      </w:r>
      <w:r w:rsidRPr="003C0ADD">
        <w:rPr>
          <w:rFonts w:ascii="Verdana" w:hAnsi="Verdana"/>
          <w:sz w:val="18"/>
          <w:szCs w:val="18"/>
        </w:rPr>
        <w:tab/>
        <w:t>140 mm ± 10 mm, měřeno od podložky v patní části (u velikosti 42/8).</w:t>
      </w:r>
    </w:p>
    <w:p w14:paraId="6B6F43C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26884346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Požadavky na kompletní obuv:</w:t>
      </w:r>
    </w:p>
    <w:p w14:paraId="54899265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Absorpce energie v oblasti paty - E: min. 25 J</w:t>
      </w:r>
    </w:p>
    <w:p w14:paraId="3CC20ED9" w14:textId="35BC471F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="00746D0A" w:rsidRPr="003C0ADD">
        <w:rPr>
          <w:rFonts w:ascii="Verdana" w:hAnsi="Verdana"/>
          <w:sz w:val="18"/>
          <w:szCs w:val="18"/>
        </w:rPr>
        <w:t>Odolnost svršku proti vodě WRU/WPA</w:t>
      </w:r>
    </w:p>
    <w:p w14:paraId="7BC072B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Antistatická obuv - A</w:t>
      </w:r>
    </w:p>
    <w:p w14:paraId="20FDFF85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4B4062C3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Charakteristika:</w:t>
      </w:r>
    </w:p>
    <w:p w14:paraId="0019BDB1" w14:textId="7FAF02C5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Pracovní obuv odpovídající normě ČSN EN ISO 20347:2012 – kat. O2,</w:t>
      </w:r>
      <w:r w:rsidR="00312C52" w:rsidRPr="003C0ADD">
        <w:rPr>
          <w:rFonts w:ascii="Verdana" w:hAnsi="Verdana"/>
          <w:sz w:val="18"/>
          <w:szCs w:val="18"/>
        </w:rPr>
        <w:t xml:space="preserve"> </w:t>
      </w:r>
      <w:r w:rsidR="00746D0A" w:rsidRPr="003C0ADD">
        <w:rPr>
          <w:rFonts w:ascii="Verdana" w:hAnsi="Verdana"/>
          <w:sz w:val="18"/>
          <w:szCs w:val="18"/>
        </w:rPr>
        <w:t>WRU</w:t>
      </w:r>
      <w:r w:rsidRPr="003C0ADD">
        <w:rPr>
          <w:rFonts w:ascii="Verdana" w:hAnsi="Verdana"/>
          <w:sz w:val="18"/>
          <w:szCs w:val="18"/>
        </w:rPr>
        <w:t>, FO, A, E</w:t>
      </w:r>
      <w:r w:rsidR="00746D0A" w:rsidRPr="003C0ADD">
        <w:rPr>
          <w:rFonts w:ascii="Verdana" w:hAnsi="Verdana"/>
          <w:sz w:val="18"/>
          <w:szCs w:val="18"/>
        </w:rPr>
        <w:t xml:space="preserve"> či ČSN EN ISO 20347:2023 ed. 2 – kat. O2, WPA, FO, E, A, SR</w:t>
      </w:r>
      <w:r w:rsidRPr="003C0ADD">
        <w:rPr>
          <w:rFonts w:ascii="Verdana" w:hAnsi="Verdana"/>
          <w:sz w:val="18"/>
          <w:szCs w:val="18"/>
        </w:rPr>
        <w:t>, určená pro použití v náročných klimatických podmínkách (venkovní prostředí) při dlouhotrvající činnosti, vhodná pro celoroční nošení. Konstrukce obuvi a</w:t>
      </w:r>
      <w:r w:rsidR="002F7595">
        <w:rPr>
          <w:rFonts w:ascii="Verdana" w:hAnsi="Verdana"/>
          <w:sz w:val="18"/>
          <w:szCs w:val="18"/>
        </w:rPr>
        <w:t> </w:t>
      </w:r>
      <w:r w:rsidRPr="003C0ADD">
        <w:rPr>
          <w:rFonts w:ascii="Verdana" w:hAnsi="Verdana"/>
          <w:sz w:val="18"/>
          <w:szCs w:val="18"/>
        </w:rPr>
        <w:t>materiálové řešení musí zabezpečit odolnost proti vnějším vlivům a současně zajistit prodyšnost. Obuv musí poskytnout ochranu nohou před nepříznivými vlivy vnějšího prostředí v teplotním rozsahu -5°C až +30°C.</w:t>
      </w:r>
    </w:p>
    <w:p w14:paraId="768EE386" w14:textId="4CE251F4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Obuv odolná vůči palivovým olejům a antistatická, spodek obuvi zajišťující komfort nošení. Podešev odolná proti působení ropných produktů, antistatická, odolná vůči klouzavosti (</w:t>
      </w:r>
      <w:r w:rsidR="00746D0A" w:rsidRPr="003C0ADD">
        <w:rPr>
          <w:rFonts w:ascii="Verdana" w:hAnsi="Verdana"/>
          <w:sz w:val="18"/>
          <w:szCs w:val="18"/>
        </w:rPr>
        <w:t>SRC/SR</w:t>
      </w:r>
      <w:r w:rsidRPr="003C0ADD">
        <w:rPr>
          <w:rFonts w:ascii="Verdana" w:hAnsi="Verdana"/>
          <w:sz w:val="18"/>
          <w:szCs w:val="18"/>
        </w:rPr>
        <w:t xml:space="preserve">), schopná absorbovat energii v patě min 25 J. </w:t>
      </w:r>
    </w:p>
    <w:p w14:paraId="62BB7CAC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4DAAB6D0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Stručný popis:</w:t>
      </w:r>
    </w:p>
    <w:p w14:paraId="29342BB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Kotníková obuv nártového střihu s polštářovaným límečkem kolem nohy se šněrováním a bandážováním pytlového jazyku. Celopodšívkovaná obuv má k uzavírání použit systém kroužků se šněrovadlem.</w:t>
      </w:r>
    </w:p>
    <w:p w14:paraId="517E09B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Svršek spojen se spodkem přímým nástřikem měkčeného polyuretanu a nášlapu z tvrdší TPU nebo pryžové směsi.</w:t>
      </w:r>
    </w:p>
    <w:p w14:paraId="6B484D9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4FD62B1E" w14:textId="2E060B6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Požadovaný velikostní sortiment:</w:t>
      </w:r>
      <w:r w:rsidRPr="003C0ADD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ab/>
        <w:t>min. 3–1</w:t>
      </w:r>
      <w:r w:rsidR="0017004B">
        <w:rPr>
          <w:rFonts w:ascii="Verdana" w:hAnsi="Verdana"/>
          <w:sz w:val="18"/>
          <w:szCs w:val="18"/>
        </w:rPr>
        <w:t>5</w:t>
      </w:r>
      <w:r w:rsidRPr="003C0ADD">
        <w:rPr>
          <w:rFonts w:ascii="Verdana" w:hAnsi="Verdana"/>
          <w:sz w:val="18"/>
          <w:szCs w:val="18"/>
        </w:rPr>
        <w:t xml:space="preserve"> v anglickém či 3</w:t>
      </w:r>
      <w:r w:rsidR="0017004B">
        <w:rPr>
          <w:rFonts w:ascii="Verdana" w:hAnsi="Verdana"/>
          <w:sz w:val="18"/>
          <w:szCs w:val="18"/>
        </w:rPr>
        <w:t>5</w:t>
      </w:r>
      <w:r w:rsidRPr="003C0ADD">
        <w:rPr>
          <w:rFonts w:ascii="Verdana" w:hAnsi="Verdana"/>
          <w:sz w:val="18"/>
          <w:szCs w:val="18"/>
        </w:rPr>
        <w:t>-</w:t>
      </w:r>
      <w:r w:rsidR="0017004B">
        <w:rPr>
          <w:rFonts w:ascii="Verdana" w:hAnsi="Verdana"/>
          <w:sz w:val="18"/>
          <w:szCs w:val="18"/>
        </w:rPr>
        <w:t>50</w:t>
      </w:r>
      <w:r w:rsidRPr="003C0ADD">
        <w:rPr>
          <w:rFonts w:ascii="Verdana" w:hAnsi="Verdana"/>
          <w:sz w:val="18"/>
          <w:szCs w:val="18"/>
        </w:rPr>
        <w:t xml:space="preserve"> ve francouzském číslování.</w:t>
      </w:r>
    </w:p>
    <w:p w14:paraId="664108D2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67FC41D8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Předložení vzorků k nabídce:</w:t>
      </w:r>
    </w:p>
    <w:p w14:paraId="5376E857" w14:textId="671F5834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Vzorky k nabídce předložit v kalkulační velikosti 8 (42). Součástí nabídky bude specifikace nabízeného výrobku (technický popis), </w:t>
      </w:r>
      <w:r w:rsidR="009E6503" w:rsidRPr="003C0ADD">
        <w:rPr>
          <w:rFonts w:ascii="Verdana" w:hAnsi="Verdana"/>
          <w:sz w:val="18"/>
          <w:szCs w:val="18"/>
        </w:rPr>
        <w:t xml:space="preserve">EU </w:t>
      </w:r>
      <w:r w:rsidRPr="003C0ADD">
        <w:rPr>
          <w:rFonts w:ascii="Verdana" w:hAnsi="Verdana"/>
          <w:sz w:val="18"/>
          <w:szCs w:val="18"/>
        </w:rPr>
        <w:t xml:space="preserve">prohlášení o shodě a hodnocení obuvi - zkušební protokol akreditované laboratoře, ve kterém musí být mimo jiné uveden zejm. výsledek přezkoušení parametrů označených symbolem </w:t>
      </w: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>]</w:t>
      </w:r>
      <w:r w:rsidRPr="003C0ADD">
        <w:rPr>
          <w:rFonts w:ascii="Verdana" w:hAnsi="Verdana"/>
          <w:sz w:val="18"/>
          <w:szCs w:val="18"/>
        </w:rPr>
        <w:t>.</w:t>
      </w:r>
    </w:p>
    <w:p w14:paraId="13BC2886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Na každém soutěžním vzorku bude umístěna visačka s označením (razítkem) dodavatele a razítkem (plombou) zkušebny potvrzující shodu tohoto vzorku se zadávací dokumentací.</w:t>
      </w:r>
    </w:p>
    <w:p w14:paraId="346B6B21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17F9B1A6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Značení na obuvi:</w:t>
      </w:r>
    </w:p>
    <w:p w14:paraId="6120ECE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výrobce</w:t>
      </w:r>
    </w:p>
    <w:p w14:paraId="472DD56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rok výroby (min. koncové dvojčíslí)</w:t>
      </w:r>
    </w:p>
    <w:p w14:paraId="445FB43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velikost</w:t>
      </w:r>
    </w:p>
    <w:p w14:paraId="2690A05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číslo vzoru</w:t>
      </w:r>
    </w:p>
    <w:p w14:paraId="156493C2" w14:textId="46E9AC40" w:rsidR="004B7A75" w:rsidRPr="003C0ADD" w:rsidRDefault="004B7A75" w:rsidP="002A0C9E">
      <w:pPr>
        <w:suppressAutoHyphens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br w:type="page"/>
      </w:r>
    </w:p>
    <w:p w14:paraId="0D820046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4E854501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69B514CC" w14:textId="77777777" w:rsidR="00B3742A" w:rsidRPr="003C0ADD" w:rsidRDefault="00B3742A" w:rsidP="002A0C9E">
      <w:pPr>
        <w:numPr>
          <w:ilvl w:val="1"/>
          <w:numId w:val="14"/>
        </w:numPr>
        <w:autoSpaceDE w:val="0"/>
        <w:ind w:left="0" w:firstLine="0"/>
        <w:jc w:val="both"/>
        <w:rPr>
          <w:rFonts w:ascii="Verdana" w:hAnsi="Verdana"/>
          <w:b/>
          <w:sz w:val="18"/>
          <w:szCs w:val="18"/>
        </w:rPr>
      </w:pPr>
    </w:p>
    <w:p w14:paraId="62EBC35A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t>Boty pracovní zimní</w:t>
      </w:r>
    </w:p>
    <w:p w14:paraId="09B24D75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Materiál:</w:t>
      </w:r>
    </w:p>
    <w:p w14:paraId="18523B5A" w14:textId="2153E3F6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Vrchový materiál:</w:t>
      </w:r>
      <w:r w:rsidRPr="003C0ADD">
        <w:rPr>
          <w:rFonts w:ascii="Verdana" w:hAnsi="Verdana"/>
          <w:sz w:val="18"/>
          <w:szCs w:val="18"/>
        </w:rPr>
        <w:tab/>
        <w:t>černá hovězinová hydrofobní useň tloušťky 1,</w:t>
      </w:r>
      <w:r w:rsidR="0017004B">
        <w:rPr>
          <w:rFonts w:ascii="Verdana" w:hAnsi="Verdana"/>
          <w:sz w:val="18"/>
          <w:szCs w:val="18"/>
        </w:rPr>
        <w:t>6</w:t>
      </w:r>
      <w:r w:rsidRPr="003C0ADD">
        <w:rPr>
          <w:rFonts w:ascii="Verdana" w:hAnsi="Verdana"/>
          <w:sz w:val="18"/>
          <w:szCs w:val="18"/>
        </w:rPr>
        <w:t xml:space="preserve"> </w:t>
      </w:r>
      <w:r w:rsidR="0017004B">
        <w:rPr>
          <w:rFonts w:ascii="Verdana" w:hAnsi="Verdana"/>
          <w:sz w:val="18"/>
          <w:szCs w:val="18"/>
        </w:rPr>
        <w:t>–</w:t>
      </w:r>
      <w:r w:rsidRPr="003C0ADD">
        <w:rPr>
          <w:rFonts w:ascii="Verdana" w:hAnsi="Verdana"/>
          <w:sz w:val="18"/>
          <w:szCs w:val="18"/>
        </w:rPr>
        <w:t xml:space="preserve"> </w:t>
      </w:r>
      <w:r w:rsidR="0017004B">
        <w:rPr>
          <w:rFonts w:ascii="Verdana" w:hAnsi="Verdana"/>
          <w:sz w:val="18"/>
          <w:szCs w:val="18"/>
        </w:rPr>
        <w:t>1,8</w:t>
      </w:r>
      <w:r w:rsidRPr="003C0ADD">
        <w:rPr>
          <w:rFonts w:ascii="Verdana" w:hAnsi="Verdana"/>
          <w:sz w:val="18"/>
          <w:szCs w:val="18"/>
        </w:rPr>
        <w:t xml:space="preserve"> mm.</w:t>
      </w:r>
    </w:p>
    <w:p w14:paraId="25BBA7DD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Podšívkový materiál:</w:t>
      </w:r>
      <w:r w:rsidRPr="003C0ADD">
        <w:rPr>
          <w:rFonts w:ascii="Verdana" w:hAnsi="Verdana"/>
          <w:sz w:val="18"/>
          <w:szCs w:val="18"/>
        </w:rPr>
        <w:tab/>
        <w:t>textilie s vysokou odolností vůči trhání a oděru, s koeficientem propustnosti vodní páry min. 200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zateplení obuvi plyšem popř. membránou.</w:t>
      </w:r>
    </w:p>
    <w:p w14:paraId="2B239DA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Polštářování a bandážování:</w:t>
      </w:r>
      <w:r w:rsidRPr="003C0ADD">
        <w:rPr>
          <w:rFonts w:ascii="Verdana" w:hAnsi="Verdana"/>
          <w:sz w:val="18"/>
          <w:szCs w:val="18"/>
        </w:rPr>
        <w:tab/>
        <w:t>polyuretanová pěna tl. min. 10 mm.</w:t>
      </w:r>
    </w:p>
    <w:p w14:paraId="1063FDBE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Ztužení paty:</w:t>
      </w:r>
      <w:r w:rsidRPr="003C0ADD">
        <w:rPr>
          <w:rFonts w:ascii="Verdana" w:hAnsi="Verdana"/>
          <w:sz w:val="18"/>
          <w:szCs w:val="18"/>
        </w:rPr>
        <w:tab/>
        <w:t>vyztužení paty musí umožnit zachování tvaru obuvi a její pevnost.</w:t>
      </w:r>
    </w:p>
    <w:p w14:paraId="670A0EFA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Kování a vázání:</w:t>
      </w:r>
      <w:r w:rsidRPr="003C0ADD">
        <w:rPr>
          <w:rFonts w:ascii="Verdana" w:hAnsi="Verdana"/>
          <w:sz w:val="18"/>
          <w:szCs w:val="18"/>
        </w:rPr>
        <w:tab/>
        <w:t>např. pomocí kroužků. Systém musí umožnit pevné a rychlé utažení obuvi.</w:t>
      </w:r>
    </w:p>
    <w:p w14:paraId="07ED8C6D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Šněrovadlo:</w:t>
      </w:r>
      <w:r w:rsidRPr="003C0ADD">
        <w:rPr>
          <w:rFonts w:ascii="Verdana" w:hAnsi="Verdana"/>
          <w:sz w:val="18"/>
          <w:szCs w:val="18"/>
        </w:rPr>
        <w:tab/>
        <w:t>barva ladící s barvou obuvi (černé, černobílé apod.).</w:t>
      </w:r>
    </w:p>
    <w:p w14:paraId="3F30F1E3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Vkládací stélka:</w:t>
      </w:r>
      <w:r w:rsidRPr="003C0ADD">
        <w:rPr>
          <w:rFonts w:ascii="Verdana" w:hAnsi="Verdana"/>
          <w:sz w:val="18"/>
          <w:szCs w:val="18"/>
        </w:rPr>
        <w:tab/>
        <w:t>tvarovaná vkládací stélka složená z dvou vrstev laminací – lepených akrylátovým lepidlem, spodní vrstva 100% polyester – termofilc, gramáž 600-800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vrchní vrstva 100% polyester typu Cambrela, gramáž 150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(absorpce vody stélkou min.70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desorpce vody stélkou min. 80%). Odolná proti oděru za sucha min. 25 600, za mokra min. 12 800 cyklů.</w:t>
      </w:r>
    </w:p>
    <w:p w14:paraId="53BC6575" w14:textId="4EE050F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Podešev:</w:t>
      </w:r>
      <w:r w:rsidRPr="003C0ADD">
        <w:rPr>
          <w:rFonts w:ascii="Verdana" w:hAnsi="Verdana"/>
          <w:sz w:val="18"/>
          <w:szCs w:val="18"/>
        </w:rPr>
        <w:tab/>
        <w:t xml:space="preserve">kombinace PU/Pryž nebo PU/TPU,  tl. min. 10 mm, dezén 4-5 mm, antistatická, odolná proti palivovým olejům, odolná vůči klouzavosti </w:t>
      </w:r>
      <w:r w:rsidR="00746D0A" w:rsidRPr="003C0ADD">
        <w:rPr>
          <w:rFonts w:ascii="Verdana" w:hAnsi="Verdana"/>
          <w:sz w:val="18"/>
          <w:szCs w:val="18"/>
        </w:rPr>
        <w:t>SRC/SR</w:t>
      </w:r>
      <w:r w:rsidRPr="003C0ADD">
        <w:rPr>
          <w:rFonts w:ascii="Verdana" w:hAnsi="Verdana"/>
          <w:sz w:val="18"/>
          <w:szCs w:val="18"/>
        </w:rPr>
        <w:t>.</w:t>
      </w:r>
    </w:p>
    <w:p w14:paraId="7D8D2B17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Výška obuvi:</w:t>
      </w:r>
      <w:r w:rsidRPr="003C0ADD">
        <w:rPr>
          <w:rFonts w:ascii="Verdana" w:hAnsi="Verdana"/>
          <w:sz w:val="18"/>
          <w:szCs w:val="18"/>
        </w:rPr>
        <w:tab/>
        <w:t>140 mm ± 10 mm, měřeno od podložky v patní části (u velikosti 42/8).</w:t>
      </w:r>
    </w:p>
    <w:p w14:paraId="2BBB1FA5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44B9D462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Požadavky na kompletní obuv:</w:t>
      </w:r>
    </w:p>
    <w:p w14:paraId="28158C7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Absorpce energie v oblasti paty - E: min. 25 J</w:t>
      </w:r>
    </w:p>
    <w:p w14:paraId="5DBA9B67" w14:textId="415CCD76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="00746D0A" w:rsidRPr="003C0ADD">
        <w:rPr>
          <w:rFonts w:ascii="Verdana" w:hAnsi="Verdana"/>
          <w:sz w:val="18"/>
          <w:szCs w:val="18"/>
        </w:rPr>
        <w:t>Odolnost svršku proti vodě WRU/WPA</w:t>
      </w:r>
    </w:p>
    <w:p w14:paraId="5AE8A704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Antistatická obuv - A</w:t>
      </w:r>
    </w:p>
    <w:p w14:paraId="2A5C342C" w14:textId="70DFFA8F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Odolnost spodku obuvi proti chladu - CI</w:t>
      </w:r>
    </w:p>
    <w:p w14:paraId="2E4A4F28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73CB7CD5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Charakteristika:</w:t>
      </w:r>
    </w:p>
    <w:p w14:paraId="6080E645" w14:textId="2CED649A" w:rsidR="00B3742A" w:rsidRPr="003C0ADD" w:rsidRDefault="00B3742A" w:rsidP="002E7724">
      <w:pPr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Pracovní obuv odpovídající normě ČSN EN ISO 20347:2012 – kat. O2, </w:t>
      </w:r>
      <w:r w:rsidR="002E7724" w:rsidRPr="003C0ADD">
        <w:rPr>
          <w:rFonts w:ascii="Verdana" w:hAnsi="Verdana"/>
          <w:sz w:val="18"/>
          <w:szCs w:val="18"/>
        </w:rPr>
        <w:t>WRU</w:t>
      </w:r>
      <w:r w:rsidRPr="003C0ADD">
        <w:rPr>
          <w:rFonts w:ascii="Verdana" w:hAnsi="Verdana"/>
          <w:sz w:val="18"/>
          <w:szCs w:val="18"/>
        </w:rPr>
        <w:t>, FO, Cl, A, E</w:t>
      </w:r>
      <w:r w:rsidR="00746D0A" w:rsidRPr="003C0ADD">
        <w:rPr>
          <w:rFonts w:ascii="Verdana" w:hAnsi="Verdana"/>
          <w:sz w:val="18"/>
          <w:szCs w:val="18"/>
        </w:rPr>
        <w:t xml:space="preserve"> či ČSN EN ISO 20347:2023 ed. 2 – kat. O2 WPA CI FO E A SR</w:t>
      </w:r>
      <w:r w:rsidRPr="003C0ADD">
        <w:rPr>
          <w:rFonts w:ascii="Verdana" w:hAnsi="Verdana"/>
          <w:sz w:val="18"/>
          <w:szCs w:val="18"/>
        </w:rPr>
        <w:t xml:space="preserve">, určená pro použití v náročných klimatických podmínkách (venkovní prostředí) při dlouhotrvající činnosti, vhodná pro zimní období. Konstrukce obuvi a materiálové řešení musí zabezpečit odolnost proti vnějším vlivům a současně zajistit prodyšnost. Obuv musí poskytnout ochranu nohou před nepříznivými vlivy vnějšího prostředí v teplotním rozsahu -25°C až +5°C. </w:t>
      </w:r>
    </w:p>
    <w:p w14:paraId="4C0EDEAD" w14:textId="5C358AC3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Obuv odolná vůči palivovým olejům a antistatická, spodek obuvi zajišťující komfort nošení. Podešev odolná proti působení ropných produktů, antistatická, odolná vůči klouzavosti (</w:t>
      </w:r>
      <w:r w:rsidR="00746D0A" w:rsidRPr="003C0ADD">
        <w:rPr>
          <w:rFonts w:ascii="Verdana" w:hAnsi="Verdana"/>
          <w:sz w:val="18"/>
          <w:szCs w:val="18"/>
        </w:rPr>
        <w:t>SRC/SR</w:t>
      </w:r>
      <w:r w:rsidRPr="003C0ADD">
        <w:rPr>
          <w:rFonts w:ascii="Verdana" w:hAnsi="Verdana"/>
          <w:sz w:val="18"/>
          <w:szCs w:val="18"/>
        </w:rPr>
        <w:t>), schopná absorbovat energii v patě min. 25 J. Obuv musí splňovat odolnost vůči chladu kategorie Cl a odolnost kompletní obuvi proti vodě WR.</w:t>
      </w:r>
    </w:p>
    <w:p w14:paraId="7181651E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0C111AAD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Stručný popis:</w:t>
      </w:r>
    </w:p>
    <w:p w14:paraId="07390C2F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Kotníková obuv nártového střihu s polštářovaným límečkem kolem nohy se šněrováním a bandážováním pytlového jazyku. Celopodšívkovaná obuv má k uzavírání použit systém kroužků se šněrovadlem.</w:t>
      </w:r>
    </w:p>
    <w:p w14:paraId="3295166E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Svršek spojen se spodkem přímým nástřikem měkčeného polyuretanu a nášlapu z tvrdší TPU nebo pryžové směsi.</w:t>
      </w:r>
    </w:p>
    <w:p w14:paraId="1C8A4C03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0092BE99" w14:textId="22B438E5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Požadovaný velikostní sortiment:</w:t>
      </w:r>
      <w:r w:rsidRPr="003C0ADD">
        <w:rPr>
          <w:rFonts w:ascii="Verdana" w:hAnsi="Verdana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ab/>
        <w:t>min. 3–1</w:t>
      </w:r>
      <w:r w:rsidR="0017004B">
        <w:rPr>
          <w:rFonts w:ascii="Verdana" w:hAnsi="Verdana"/>
          <w:sz w:val="18"/>
          <w:szCs w:val="18"/>
        </w:rPr>
        <w:t>5</w:t>
      </w:r>
      <w:r w:rsidRPr="003C0ADD">
        <w:rPr>
          <w:rFonts w:ascii="Verdana" w:hAnsi="Verdana"/>
          <w:sz w:val="18"/>
          <w:szCs w:val="18"/>
        </w:rPr>
        <w:t xml:space="preserve"> v anglickém či 36-</w:t>
      </w:r>
      <w:r w:rsidR="0017004B">
        <w:rPr>
          <w:rFonts w:ascii="Verdana" w:hAnsi="Verdana"/>
          <w:sz w:val="18"/>
          <w:szCs w:val="18"/>
        </w:rPr>
        <w:t>50</w:t>
      </w:r>
      <w:r w:rsidRPr="003C0ADD">
        <w:rPr>
          <w:rFonts w:ascii="Verdana" w:hAnsi="Verdana"/>
          <w:sz w:val="18"/>
          <w:szCs w:val="18"/>
        </w:rPr>
        <w:t xml:space="preserve"> ve francouzském číslování.</w:t>
      </w:r>
    </w:p>
    <w:p w14:paraId="18A6AD34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4D4F7184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Předložení vzorků k nabídce:</w:t>
      </w:r>
    </w:p>
    <w:p w14:paraId="7BC2C12F" w14:textId="68A3033C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Vzorky k nabídce předložit v kalkulační velikosti 8 (42). Součástí nabídky bude specifikace nabízeného výrobku (technický popis), </w:t>
      </w:r>
      <w:r w:rsidR="009E6503" w:rsidRPr="003C0ADD">
        <w:rPr>
          <w:rFonts w:ascii="Verdana" w:hAnsi="Verdana"/>
          <w:sz w:val="18"/>
          <w:szCs w:val="18"/>
        </w:rPr>
        <w:t xml:space="preserve">EU </w:t>
      </w:r>
      <w:r w:rsidRPr="003C0ADD">
        <w:rPr>
          <w:rFonts w:ascii="Verdana" w:hAnsi="Verdana"/>
          <w:sz w:val="18"/>
          <w:szCs w:val="18"/>
        </w:rPr>
        <w:t xml:space="preserve">prohlášení o shodě a hodnocení obuvi - zkušební protokol akreditované laboratoře, ve kterém musí být mimo jiné uveden zejm. výsledek přezkoušení parametrů označených symbolem </w:t>
      </w: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>]</w:t>
      </w:r>
      <w:r w:rsidRPr="003C0ADD">
        <w:rPr>
          <w:rFonts w:ascii="Verdana" w:hAnsi="Verdana"/>
          <w:sz w:val="18"/>
          <w:szCs w:val="18"/>
        </w:rPr>
        <w:t>.</w:t>
      </w:r>
    </w:p>
    <w:p w14:paraId="797A23B4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Na každém soutěžním vzorku bude umístěna visačka s označením (razítkem) dodavatele a razítkem (plombou) zkušebny potvrzující shodu tohoto vzorku se zadávací dokumentací.</w:t>
      </w:r>
    </w:p>
    <w:p w14:paraId="5DB8A58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0FB21C1C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Značení na obuvi:</w:t>
      </w:r>
    </w:p>
    <w:p w14:paraId="3EED1445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výrobce</w:t>
      </w:r>
    </w:p>
    <w:p w14:paraId="282F7A74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rok výroby (min. koncové dvojčíslí)</w:t>
      </w:r>
    </w:p>
    <w:p w14:paraId="40797062" w14:textId="77777777" w:rsidR="00B3742A" w:rsidRPr="003C0ADD" w:rsidRDefault="00B3742A" w:rsidP="002A0C9E">
      <w:pPr>
        <w:autoSpaceDE w:val="0"/>
        <w:jc w:val="both"/>
        <w:rPr>
          <w:rFonts w:ascii="Verdana" w:hAnsi="Verdana"/>
          <w:i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velikost</w:t>
      </w:r>
    </w:p>
    <w:p w14:paraId="0DD93AF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číslo vzoru</w:t>
      </w:r>
    </w:p>
    <w:p w14:paraId="61B6F322" w14:textId="653608F5" w:rsidR="004B7A75" w:rsidRPr="003C0ADD" w:rsidRDefault="004B7A75" w:rsidP="002A0C9E">
      <w:pPr>
        <w:suppressAutoHyphens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br w:type="page"/>
      </w:r>
    </w:p>
    <w:p w14:paraId="65027DF0" w14:textId="77777777" w:rsidR="00CF6C8E" w:rsidRPr="003C0ADD" w:rsidRDefault="00CF6C8E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429A5969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t>PRACOVNÍ OBUV PRYŽOVÁ</w:t>
      </w:r>
    </w:p>
    <w:p w14:paraId="3664E6DD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57F97E55" w14:textId="77777777" w:rsidR="00B3742A" w:rsidRPr="003C0ADD" w:rsidRDefault="00B3742A" w:rsidP="002A0C9E">
      <w:pPr>
        <w:numPr>
          <w:ilvl w:val="1"/>
          <w:numId w:val="14"/>
        </w:numPr>
        <w:autoSpaceDE w:val="0"/>
        <w:ind w:left="426"/>
        <w:jc w:val="both"/>
        <w:rPr>
          <w:rFonts w:ascii="Verdana" w:hAnsi="Verdana"/>
          <w:b/>
          <w:sz w:val="18"/>
          <w:szCs w:val="18"/>
        </w:rPr>
      </w:pPr>
    </w:p>
    <w:p w14:paraId="197058C0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t>Boty vysoké gumové</w:t>
      </w:r>
    </w:p>
    <w:p w14:paraId="06097760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Materiál:</w:t>
      </w:r>
    </w:p>
    <w:p w14:paraId="34354523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Vrchový materiál:</w:t>
      </w:r>
      <w:r w:rsidRPr="003C0ADD">
        <w:rPr>
          <w:rFonts w:ascii="Verdana" w:hAnsi="Verdana"/>
          <w:sz w:val="18"/>
          <w:szCs w:val="18"/>
        </w:rPr>
        <w:tab/>
        <w:t>pryž – kaučuková směs tl. min. 2 mm, barva černá, odolnost proti přetržení  min. 200 N.</w:t>
      </w:r>
    </w:p>
    <w:p w14:paraId="7AAA307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Podšívkový materiál:</w:t>
      </w:r>
      <w:r w:rsidRPr="003C0ADD">
        <w:rPr>
          <w:rFonts w:ascii="Verdana" w:hAnsi="Verdana"/>
          <w:sz w:val="18"/>
          <w:szCs w:val="18"/>
        </w:rPr>
        <w:tab/>
        <w:t>textilie s vysokou odolností vůči trhání a oděru – ségl režný, hmotnost min. 300 g/m².</w:t>
      </w:r>
    </w:p>
    <w:p w14:paraId="6E11725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Podešev:</w:t>
      </w:r>
      <w:r w:rsidRPr="003C0ADD">
        <w:rPr>
          <w:rFonts w:ascii="Verdana" w:hAnsi="Verdana"/>
          <w:sz w:val="18"/>
          <w:szCs w:val="18"/>
        </w:rPr>
        <w:tab/>
        <w:t>pryž – kaučuková směs tl. min. 9 mm, dezén min. 4 mm, dezénované plochy v nášlapné části min. 50%, v podpatku min. 25%, odolná vůči klouzavosti min. SRA.</w:t>
      </w:r>
    </w:p>
    <w:p w14:paraId="2E5D1175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Napínací stélka:</w:t>
      </w:r>
      <w:r w:rsidRPr="003C0ADD">
        <w:rPr>
          <w:rFonts w:ascii="Verdana" w:hAnsi="Verdana"/>
          <w:sz w:val="18"/>
          <w:szCs w:val="18"/>
        </w:rPr>
        <w:tab/>
        <w:t>pryž – kaučuková směs.</w:t>
      </w:r>
    </w:p>
    <w:p w14:paraId="43738DD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Vkládací stélka:</w:t>
      </w:r>
      <w:r w:rsidRPr="003C0ADD">
        <w:rPr>
          <w:rFonts w:ascii="Verdana" w:hAnsi="Verdana"/>
          <w:sz w:val="18"/>
          <w:szCs w:val="18"/>
        </w:rPr>
        <w:tab/>
      </w: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1. nekovová vkládací stélka o síle cca 3,7 mm odolná proti propíchnutí min. 1100 N.</w:t>
      </w:r>
    </w:p>
    <w:p w14:paraId="4315773A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ab/>
      </w: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2. tvarovaná vkládací stélka složená ze dvou vrstev spojených laminací – lepených akrylátovým lepidlem, spodní vrstva 100% polyester – termofilc, gramáž 600-800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vrchní vrstva 100% polyester typu Cambrela, gramáž 150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(absorpce vody stélkou min.70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desorpce vody stélkou min. 80%). Odolná proti oděru za sucha min. 25 600, za mokra min. 12 800 cyklů.</w:t>
      </w:r>
    </w:p>
    <w:p w14:paraId="298BCB2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Výška obuvi:</w:t>
      </w:r>
      <w:r w:rsidRPr="003C0ADD">
        <w:rPr>
          <w:rFonts w:ascii="Verdana" w:hAnsi="Verdana"/>
          <w:sz w:val="18"/>
          <w:szCs w:val="18"/>
        </w:rPr>
        <w:tab/>
        <w:t>min. 350 mm, měřeno od podložky v patní části (u velikosti 42/8).</w:t>
      </w:r>
    </w:p>
    <w:p w14:paraId="72FD8443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02C7EA2A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Požadavky na kompletní obuv:</w:t>
      </w:r>
    </w:p>
    <w:p w14:paraId="4A6F0F6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Absorpce energie v oblasti paty - E: min. 20 J</w:t>
      </w:r>
    </w:p>
    <w:p w14:paraId="21AF64A0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Odolnost kompletní obuvi proti vodě - WR</w:t>
      </w:r>
    </w:p>
    <w:p w14:paraId="60B4160E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77BEFF4F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Charakteristika:</w:t>
      </w:r>
    </w:p>
    <w:p w14:paraId="75556CF0" w14:textId="26938701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Gumová pracovní obuv pro profesionální použití odpovídající normě ČSN EN ISO 20347:2012 – kat. OB </w:t>
      </w:r>
      <w:r w:rsidR="00746D0A" w:rsidRPr="003C0ADD">
        <w:rPr>
          <w:rFonts w:ascii="Verdana" w:hAnsi="Verdana"/>
          <w:sz w:val="18"/>
          <w:szCs w:val="18"/>
        </w:rPr>
        <w:t>či ČSN EN ISO 20347:2023 ed. 2 O4 WR E</w:t>
      </w:r>
      <w:r w:rsidRPr="003C0ADD">
        <w:rPr>
          <w:rFonts w:ascii="Verdana" w:hAnsi="Verdana"/>
          <w:sz w:val="18"/>
          <w:szCs w:val="18"/>
        </w:rPr>
        <w:t xml:space="preserve">, určená pro nošení v náročných klimatických podmínkách (venkovní prostředí) při dlouhotrvající činnosti, vhodná pro používání v jarním, letním a podzimním období. Konstrukce obuvi a materiálové řešení musí zabezpečit odolnost proti vnějším vlivům a současně zamezit průniku vody. </w:t>
      </w:r>
    </w:p>
    <w:p w14:paraId="69411B1C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Podešev odolná vůči klouzavosti (min. SRA), schopná absorbovat energii v patě min. 20 J, s délkou dezénované plochy v nášlapné části min. 50%, v podpatku min. 25%. Svršek obuvi musí mít odolnost proti roztrhnutí min. 200 N.</w:t>
      </w:r>
    </w:p>
    <w:p w14:paraId="01B9FEF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577795AF" w14:textId="6A73737E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Požadovaný velikostní sortiment:</w:t>
      </w:r>
      <w:r w:rsidRPr="003C0ADD">
        <w:rPr>
          <w:rFonts w:ascii="Verdana" w:hAnsi="Verdana"/>
          <w:b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ab/>
        <w:t xml:space="preserve">min. </w:t>
      </w:r>
      <w:r w:rsidR="0017004B">
        <w:rPr>
          <w:rFonts w:ascii="Verdana" w:hAnsi="Verdana"/>
          <w:sz w:val="18"/>
          <w:szCs w:val="18"/>
        </w:rPr>
        <w:t>5</w:t>
      </w:r>
      <w:r w:rsidRPr="003C0ADD">
        <w:rPr>
          <w:rFonts w:ascii="Verdana" w:hAnsi="Verdana"/>
          <w:sz w:val="18"/>
          <w:szCs w:val="18"/>
        </w:rPr>
        <w:t>-</w:t>
      </w:r>
      <w:r w:rsidR="00746D0A" w:rsidRPr="003C0ADD">
        <w:rPr>
          <w:rFonts w:ascii="Verdana" w:hAnsi="Verdana"/>
          <w:sz w:val="18"/>
          <w:szCs w:val="18"/>
        </w:rPr>
        <w:t>15</w:t>
      </w:r>
      <w:r w:rsidRPr="003C0ADD">
        <w:rPr>
          <w:rFonts w:ascii="Verdana" w:hAnsi="Verdana"/>
          <w:sz w:val="18"/>
          <w:szCs w:val="18"/>
        </w:rPr>
        <w:t xml:space="preserve"> v anglickém či 3</w:t>
      </w:r>
      <w:r w:rsidR="0017004B">
        <w:rPr>
          <w:rFonts w:ascii="Verdana" w:hAnsi="Verdana"/>
          <w:sz w:val="18"/>
          <w:szCs w:val="18"/>
        </w:rPr>
        <w:t>8</w:t>
      </w:r>
      <w:r w:rsidRPr="003C0ADD">
        <w:rPr>
          <w:rFonts w:ascii="Verdana" w:hAnsi="Verdana"/>
          <w:sz w:val="18"/>
          <w:szCs w:val="18"/>
        </w:rPr>
        <w:t>-</w:t>
      </w:r>
      <w:r w:rsidR="00312C52" w:rsidRPr="003C0ADD">
        <w:rPr>
          <w:rFonts w:ascii="Verdana" w:hAnsi="Verdana"/>
          <w:sz w:val="18"/>
          <w:szCs w:val="18"/>
        </w:rPr>
        <w:t>5</w:t>
      </w:r>
      <w:r w:rsidR="00746D0A" w:rsidRPr="003C0ADD">
        <w:rPr>
          <w:rFonts w:ascii="Verdana" w:hAnsi="Verdana"/>
          <w:sz w:val="18"/>
          <w:szCs w:val="18"/>
        </w:rPr>
        <w:t>0</w:t>
      </w:r>
      <w:r w:rsidRPr="003C0ADD">
        <w:rPr>
          <w:rFonts w:ascii="Verdana" w:hAnsi="Verdana"/>
          <w:sz w:val="18"/>
          <w:szCs w:val="18"/>
        </w:rPr>
        <w:t xml:space="preserve"> ve francouzském číslování.</w:t>
      </w:r>
    </w:p>
    <w:p w14:paraId="21B644C1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687852FD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Předložení vzorků k nabídce:</w:t>
      </w:r>
    </w:p>
    <w:p w14:paraId="6B149A8F" w14:textId="07616DAA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Vzorky k nabídce předložit v kalkulační velikosti 8 (42). Součástí nabídky bude specifikace nabízeného výrobku (technický popis), </w:t>
      </w:r>
      <w:r w:rsidR="006764FD" w:rsidRPr="003C0ADD">
        <w:rPr>
          <w:rFonts w:ascii="Verdana" w:hAnsi="Verdana"/>
          <w:sz w:val="18"/>
          <w:szCs w:val="18"/>
        </w:rPr>
        <w:t xml:space="preserve">EU </w:t>
      </w:r>
      <w:r w:rsidRPr="003C0ADD">
        <w:rPr>
          <w:rFonts w:ascii="Verdana" w:hAnsi="Verdana"/>
          <w:sz w:val="18"/>
          <w:szCs w:val="18"/>
        </w:rPr>
        <w:t xml:space="preserve">prohlášení o shodě a hodnocení obuvi - zkušební protokol akreditované laboratoře, ve kterém musí být mimo jiné uveden zejm. výsledek přezkoušení parametrů označených symbolem </w:t>
      </w: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>]</w:t>
      </w:r>
      <w:r w:rsidRPr="003C0ADD">
        <w:rPr>
          <w:rFonts w:ascii="Verdana" w:hAnsi="Verdana"/>
          <w:sz w:val="18"/>
          <w:szCs w:val="18"/>
        </w:rPr>
        <w:t>.</w:t>
      </w:r>
    </w:p>
    <w:p w14:paraId="107A5A4F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Na každém soutěžním vzorku bude umístěna visačka s označením (razítkem) dodavatele a razítkem (plombou) zkušebny potvrzující shodu tohoto vzorku se zadávací dokumentací.</w:t>
      </w:r>
    </w:p>
    <w:p w14:paraId="40E75401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058E72E6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Značení na obuvi:</w:t>
      </w:r>
    </w:p>
    <w:p w14:paraId="44DA8E70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výrobce</w:t>
      </w:r>
    </w:p>
    <w:p w14:paraId="0F9730F6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rok výroby (min. koncové dvojčíslí)</w:t>
      </w:r>
    </w:p>
    <w:p w14:paraId="363E11C7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velikost</w:t>
      </w:r>
    </w:p>
    <w:p w14:paraId="063CD2EB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číslo vzoru</w:t>
      </w:r>
    </w:p>
    <w:p w14:paraId="667429C1" w14:textId="4F513BEB" w:rsidR="004B7A75" w:rsidRPr="003C0ADD" w:rsidRDefault="004B7A75" w:rsidP="002A0C9E">
      <w:pPr>
        <w:suppressAutoHyphens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br w:type="page"/>
      </w:r>
    </w:p>
    <w:p w14:paraId="7A7492F0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1172CDA6" w14:textId="77777777" w:rsidR="00B3742A" w:rsidRPr="003C0ADD" w:rsidRDefault="00B3742A" w:rsidP="002A0C9E">
      <w:pPr>
        <w:numPr>
          <w:ilvl w:val="1"/>
          <w:numId w:val="14"/>
        </w:numPr>
        <w:autoSpaceDE w:val="0"/>
        <w:ind w:left="426"/>
        <w:jc w:val="both"/>
        <w:rPr>
          <w:rFonts w:ascii="Verdana" w:hAnsi="Verdana"/>
          <w:b/>
          <w:sz w:val="18"/>
          <w:szCs w:val="18"/>
        </w:rPr>
      </w:pPr>
    </w:p>
    <w:p w14:paraId="7C48086E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t>Boty vysoké gumové s filcem</w:t>
      </w:r>
    </w:p>
    <w:p w14:paraId="72786DD4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Materiál:</w:t>
      </w:r>
    </w:p>
    <w:p w14:paraId="111A4040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Vrchový materiál:</w:t>
      </w:r>
      <w:r w:rsidRPr="003C0ADD">
        <w:rPr>
          <w:rFonts w:ascii="Verdana" w:hAnsi="Verdana"/>
          <w:sz w:val="18"/>
          <w:szCs w:val="18"/>
        </w:rPr>
        <w:tab/>
        <w:t>pryž – kaučuková směs tl. min. 3 mm, kvalitní plstěná textilie, barva černá; odolnost proti přetržení min. 250 N.</w:t>
      </w:r>
    </w:p>
    <w:p w14:paraId="371F8FD2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Podšívkový materiál:</w:t>
      </w:r>
      <w:r w:rsidRPr="003C0ADD">
        <w:rPr>
          <w:rFonts w:ascii="Verdana" w:hAnsi="Verdana"/>
          <w:sz w:val="18"/>
          <w:szCs w:val="18"/>
        </w:rPr>
        <w:tab/>
        <w:t>textilie s vysokou odolností vůči trhání a oděru.</w:t>
      </w:r>
    </w:p>
    <w:p w14:paraId="50DD4A73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Podešev:</w:t>
      </w:r>
      <w:r w:rsidRPr="003C0ADD">
        <w:rPr>
          <w:rFonts w:ascii="Verdana" w:hAnsi="Verdana"/>
          <w:sz w:val="18"/>
          <w:szCs w:val="18"/>
        </w:rPr>
        <w:tab/>
        <w:t>pryž – kaučuková směs tl. min. 9 mm, dezén min. 4mm, dezénované plochy v nášlapné části min. 50%, v podpatku min. 25%, odolná vůči klouzavosti min. SRA.</w:t>
      </w:r>
    </w:p>
    <w:p w14:paraId="547DEB7A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Napínací stélka:</w:t>
      </w:r>
      <w:r w:rsidRPr="003C0ADD">
        <w:rPr>
          <w:rFonts w:ascii="Verdana" w:hAnsi="Verdana"/>
          <w:sz w:val="18"/>
          <w:szCs w:val="18"/>
        </w:rPr>
        <w:tab/>
        <w:t>pryž – kaučuková směs.</w:t>
      </w:r>
    </w:p>
    <w:p w14:paraId="7DBF8F05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Vkládací stélka:</w:t>
      </w:r>
      <w:r w:rsidRPr="003C0ADD">
        <w:rPr>
          <w:rFonts w:ascii="Verdana" w:hAnsi="Verdana"/>
          <w:sz w:val="18"/>
          <w:szCs w:val="18"/>
        </w:rPr>
        <w:tab/>
      </w: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1. nekovová vkládací stélka o síle cca 3,7 mm odolná proti propíchnutí min. 1100 N.</w:t>
      </w:r>
    </w:p>
    <w:p w14:paraId="38DE9BA4" w14:textId="0038A92A" w:rsidR="00B3742A" w:rsidRPr="003C0ADD" w:rsidRDefault="00B3742A" w:rsidP="002F7595">
      <w:pPr>
        <w:autoSpaceDE w:val="0"/>
        <w:ind w:firstLine="1418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ab/>
      </w: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2. tvarovaná vkládací stélka složená ze dvou vrstev spojených laminací – lepených akrylátovým lepidlem, spodní vrstva 100% polyester – termofilc, gramáž 600-800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vrchní vrstva 100% polyester typu Cambrela, gramáž 150 g/m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(absorpce vody stélkou min.70 mg/cm</w:t>
      </w:r>
      <w:r w:rsidRPr="003C0ADD">
        <w:rPr>
          <w:rFonts w:ascii="Verdana" w:hAnsi="Verdana"/>
          <w:sz w:val="18"/>
          <w:szCs w:val="18"/>
          <w:vertAlign w:val="superscript"/>
        </w:rPr>
        <w:t>2</w:t>
      </w:r>
      <w:r w:rsidRPr="003C0ADD">
        <w:rPr>
          <w:rFonts w:ascii="Verdana" w:hAnsi="Verdana"/>
          <w:sz w:val="18"/>
          <w:szCs w:val="18"/>
        </w:rPr>
        <w:t>, desorpce vody stélkou min. 80%). Odolná proti oděru za sucha min. 25 600, za mokra min. 12 800 cyklů.</w:t>
      </w:r>
    </w:p>
    <w:p w14:paraId="4F05C0EA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Výška obuvi:</w:t>
      </w:r>
      <w:r w:rsidRPr="003C0ADD">
        <w:rPr>
          <w:rFonts w:ascii="Verdana" w:hAnsi="Verdana"/>
          <w:sz w:val="18"/>
          <w:szCs w:val="18"/>
        </w:rPr>
        <w:tab/>
        <w:t>min. 400 mm, z toho výška pryžové části min. 220 mm, měřeno od podložky v patní části (u velikosti 42/8).</w:t>
      </w:r>
    </w:p>
    <w:p w14:paraId="2AC69EC9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20C64D54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Požadavky na kompletní obuv:</w:t>
      </w:r>
    </w:p>
    <w:p w14:paraId="72914DDA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Absorpce energie v oblasti paty -  E: min. 20 J</w:t>
      </w:r>
    </w:p>
    <w:p w14:paraId="4B64A93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</w:rPr>
        <w:t>Odolnost kompletní obuvi proti vodě - WR</w:t>
      </w:r>
    </w:p>
    <w:p w14:paraId="6FBBA686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  <w:u w:val="single"/>
        </w:rPr>
      </w:pPr>
    </w:p>
    <w:p w14:paraId="0CF047D6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Charakteristika:</w:t>
      </w:r>
    </w:p>
    <w:p w14:paraId="7900989B" w14:textId="62F8CCDF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Gumová pracovní obuv s filcem pro profesionální použití odpovídající normě</w:t>
      </w:r>
      <w:r w:rsidRPr="003C0ADD">
        <w:rPr>
          <w:rFonts w:ascii="Verdana" w:hAnsi="Verdana"/>
          <w:color w:val="FF0000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>ČSN EN ISO 20347:2012 – kat. OB WR</w:t>
      </w:r>
      <w:r w:rsidR="00746D0A" w:rsidRPr="003C0ADD">
        <w:rPr>
          <w:rFonts w:ascii="Verdana" w:hAnsi="Verdana"/>
          <w:color w:val="FF0000"/>
          <w:sz w:val="18"/>
          <w:szCs w:val="18"/>
        </w:rPr>
        <w:t xml:space="preserve"> </w:t>
      </w:r>
      <w:r w:rsidR="00746D0A" w:rsidRPr="003C0ADD">
        <w:rPr>
          <w:rFonts w:ascii="Verdana" w:hAnsi="Verdana"/>
          <w:sz w:val="18"/>
          <w:szCs w:val="18"/>
        </w:rPr>
        <w:t>či ČSN EN ISO 20347:2023 ed. 2 OB WR E</w:t>
      </w:r>
      <w:r w:rsidRPr="003C0ADD">
        <w:rPr>
          <w:rFonts w:ascii="Verdana" w:hAnsi="Verdana"/>
          <w:sz w:val="18"/>
          <w:szCs w:val="18"/>
        </w:rPr>
        <w:t xml:space="preserve">, s vyměnitelnou vkládací stélkou, určená pro nošení v náročných klimatických podmínkách (venkovní prostředí) při dlouhotrvající činnosti, vhodná pro používání v  zimním období. Konstrukce obuvi a materiálové řešení musí zabezpečit odolnost proti vnějším vlivům a současně zamezit průniku vody. </w:t>
      </w:r>
    </w:p>
    <w:p w14:paraId="26EB7788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Podešev odolná vůči klouzavosti (min. SRA), schopná absorbovat energii v patě min. 20 J, s délkou dezénované plochy v nášlapné části min. 50%, v podpatku min. 25%. Vnější patní část obuvi musí být dostatečně zpevněná a zabezpečená vhodným způsobem proti trhání při celodenním nošení. Svršek obuvi musí mít odolnost proti roztrhnutí min. 250 N.</w:t>
      </w:r>
    </w:p>
    <w:p w14:paraId="325574BF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p w14:paraId="136CA326" w14:textId="727183A3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Požadovaný velikostní sortiment:</w:t>
      </w:r>
      <w:r w:rsidRPr="003C0ADD">
        <w:rPr>
          <w:rFonts w:ascii="Verdana" w:hAnsi="Verdana"/>
          <w:b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ab/>
        <w:t xml:space="preserve">min. </w:t>
      </w:r>
      <w:r w:rsidR="0017004B">
        <w:rPr>
          <w:rFonts w:ascii="Verdana" w:hAnsi="Verdana"/>
          <w:sz w:val="18"/>
          <w:szCs w:val="18"/>
        </w:rPr>
        <w:t>4</w:t>
      </w:r>
      <w:r w:rsidRPr="003C0ADD">
        <w:rPr>
          <w:rFonts w:ascii="Verdana" w:hAnsi="Verdana"/>
          <w:sz w:val="18"/>
          <w:szCs w:val="18"/>
        </w:rPr>
        <w:t>-13 v anglickém či 3</w:t>
      </w:r>
      <w:r w:rsidR="0017004B">
        <w:rPr>
          <w:rFonts w:ascii="Verdana" w:hAnsi="Verdana"/>
          <w:sz w:val="18"/>
          <w:szCs w:val="18"/>
        </w:rPr>
        <w:t>7</w:t>
      </w:r>
      <w:r w:rsidRPr="003C0ADD">
        <w:rPr>
          <w:rFonts w:ascii="Verdana" w:hAnsi="Verdana"/>
          <w:sz w:val="18"/>
          <w:szCs w:val="18"/>
        </w:rPr>
        <w:t>-</w:t>
      </w:r>
      <w:r w:rsidR="0017004B">
        <w:rPr>
          <w:rFonts w:ascii="Verdana" w:hAnsi="Verdana"/>
          <w:sz w:val="18"/>
          <w:szCs w:val="18"/>
        </w:rPr>
        <w:t>50</w:t>
      </w:r>
      <w:r w:rsidRPr="003C0ADD">
        <w:rPr>
          <w:rFonts w:ascii="Verdana" w:hAnsi="Verdana"/>
          <w:sz w:val="18"/>
          <w:szCs w:val="18"/>
        </w:rPr>
        <w:t xml:space="preserve"> ve francouzském číslování.</w:t>
      </w:r>
    </w:p>
    <w:p w14:paraId="49BBA186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3E307EC7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Předložení vzorků k nabídce:</w:t>
      </w:r>
    </w:p>
    <w:p w14:paraId="657C5DC0" w14:textId="0DBD25E5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Vzorky k nabídce předložit v kalkulační velikosti 8 (42). Součástí nabídky bude specifikace nabízeného výrobku (technický popis), </w:t>
      </w:r>
      <w:r w:rsidR="006764FD" w:rsidRPr="003C0ADD">
        <w:rPr>
          <w:rFonts w:ascii="Verdana" w:hAnsi="Verdana"/>
          <w:sz w:val="18"/>
          <w:szCs w:val="18"/>
        </w:rPr>
        <w:t xml:space="preserve">EU </w:t>
      </w:r>
      <w:r w:rsidRPr="003C0ADD">
        <w:rPr>
          <w:rFonts w:ascii="Verdana" w:hAnsi="Verdana"/>
          <w:sz w:val="18"/>
          <w:szCs w:val="18"/>
        </w:rPr>
        <w:t xml:space="preserve">prohlášení o shodě a hodnocení obuvi - zkušební protokol akreditované laboratoře, ve kterém musí být mimo jiné uveden zejm. výsledek přezkoušení parametrů označených symbolem </w:t>
      </w: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>]</w:t>
      </w:r>
      <w:r w:rsidRPr="003C0ADD">
        <w:rPr>
          <w:rFonts w:ascii="Verdana" w:hAnsi="Verdana"/>
          <w:sz w:val="18"/>
          <w:szCs w:val="18"/>
        </w:rPr>
        <w:t>.</w:t>
      </w:r>
    </w:p>
    <w:p w14:paraId="6F257733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Na každém soutěžním vzorku bude umístěna visačka s označením (razítkem) dodavatele a razítkem (plombou) zkušebny potvrzující shodu tohoto vzorku se zadávací dokumentací</w:t>
      </w:r>
    </w:p>
    <w:p w14:paraId="0B5AC150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33B6CF30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Značení na obuvi:</w:t>
      </w:r>
    </w:p>
    <w:p w14:paraId="073735F7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výrobce</w:t>
      </w:r>
    </w:p>
    <w:p w14:paraId="6C1DE9D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rok výroby (min. koncové dvojčíslí)</w:t>
      </w:r>
    </w:p>
    <w:p w14:paraId="529FF3C1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velikost</w:t>
      </w:r>
    </w:p>
    <w:p w14:paraId="5D5724A1" w14:textId="77777777" w:rsidR="00B3742A" w:rsidRPr="003C0ADD" w:rsidRDefault="00B3742A" w:rsidP="002A0C9E">
      <w:pPr>
        <w:autoSpaceDE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číslo vzoru</w:t>
      </w:r>
    </w:p>
    <w:p w14:paraId="6F3E57AF" w14:textId="67AAF403" w:rsidR="00B3742A" w:rsidRPr="003C0ADD" w:rsidRDefault="00550CAC" w:rsidP="006764FD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 </w:t>
      </w:r>
    </w:p>
    <w:p w14:paraId="13D6E90B" w14:textId="77777777" w:rsidR="008C6154" w:rsidRPr="003C0ADD" w:rsidRDefault="008C6154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28CE1148" w14:textId="77777777" w:rsidR="008C6154" w:rsidRDefault="008C6154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148F6755" w14:textId="77777777" w:rsidR="003C0ADD" w:rsidRDefault="003C0ADD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16BAA250" w14:textId="77777777" w:rsidR="003C0ADD" w:rsidRDefault="003C0ADD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1C400E9C" w14:textId="77777777" w:rsidR="003C0ADD" w:rsidRDefault="003C0ADD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405BBC39" w14:textId="77777777" w:rsidR="003C0ADD" w:rsidRDefault="003C0ADD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22F6AF07" w14:textId="77777777" w:rsidR="003C0ADD" w:rsidRDefault="003C0ADD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1F714157" w14:textId="77777777" w:rsidR="003C0ADD" w:rsidRDefault="003C0ADD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15C1B6DE" w14:textId="77777777" w:rsidR="003C0ADD" w:rsidRDefault="003C0ADD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30949517" w14:textId="77777777" w:rsidR="003C0ADD" w:rsidRDefault="003C0ADD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5BFAB3F5" w14:textId="77777777" w:rsidR="003C0ADD" w:rsidRDefault="003C0ADD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33D97C24" w14:textId="77777777" w:rsidR="003C0ADD" w:rsidRDefault="003C0ADD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6D9B4A56" w14:textId="77777777" w:rsidR="003C0ADD" w:rsidRDefault="003C0ADD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35AF7932" w14:textId="77777777" w:rsidR="003C0ADD" w:rsidRDefault="003C0ADD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70C9EEF7" w14:textId="77777777" w:rsidR="003C0ADD" w:rsidRDefault="003C0ADD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19DC87F1" w14:textId="77777777" w:rsidR="003C0ADD" w:rsidRDefault="003C0ADD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139D9354" w14:textId="77777777" w:rsidR="003C0ADD" w:rsidRDefault="003C0ADD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1D5273A1" w14:textId="77777777" w:rsidR="003C0ADD" w:rsidRDefault="003C0ADD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22BE0DED" w14:textId="77777777" w:rsidR="003C0ADD" w:rsidRPr="003C0ADD" w:rsidRDefault="003C0ADD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4D4B7B3A" w14:textId="77777777" w:rsidR="008C6154" w:rsidRPr="003C0ADD" w:rsidRDefault="008C6154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5385F1D5" w14:textId="77777777" w:rsidR="008C6154" w:rsidRPr="003C0ADD" w:rsidRDefault="008C6154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42B41A88" w14:textId="63C3399C" w:rsidR="00312C52" w:rsidRPr="003C0ADD" w:rsidRDefault="00312C52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t>15.</w:t>
      </w:r>
    </w:p>
    <w:p w14:paraId="126AAD8C" w14:textId="114AF09E" w:rsidR="00312C52" w:rsidRPr="003C0ADD" w:rsidRDefault="008878B5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t>Pracovní boty bezpečnostní</w:t>
      </w:r>
    </w:p>
    <w:p w14:paraId="21909B0B" w14:textId="77777777" w:rsidR="00312C52" w:rsidRPr="003C0ADD" w:rsidRDefault="00312C52" w:rsidP="00312C52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Materiál:</w:t>
      </w:r>
    </w:p>
    <w:p w14:paraId="4398BDE7" w14:textId="34268ED8" w:rsidR="00312C52" w:rsidRPr="003C0ADD" w:rsidRDefault="00312C52" w:rsidP="00312C52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Vrchový materiál:</w:t>
      </w:r>
      <w:r w:rsidRPr="003C0ADD">
        <w:rPr>
          <w:rFonts w:ascii="Verdana" w:hAnsi="Verdana"/>
          <w:sz w:val="18"/>
          <w:szCs w:val="18"/>
        </w:rPr>
        <w:tab/>
        <w:t>černá voděodolná useň NUBUK.</w:t>
      </w:r>
    </w:p>
    <w:p w14:paraId="55BA16A4" w14:textId="2A5431D5" w:rsidR="00312C52" w:rsidRPr="003C0ADD" w:rsidRDefault="00312C52" w:rsidP="00312C52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Podšívkový materiál:</w:t>
      </w:r>
      <w:r w:rsidRPr="003C0ADD">
        <w:rPr>
          <w:rFonts w:ascii="Verdana" w:hAnsi="Verdana"/>
          <w:sz w:val="18"/>
          <w:szCs w:val="18"/>
        </w:rPr>
        <w:tab/>
        <w:t xml:space="preserve">klimatická membrána s vysokou odolností vůči trhání a oděru. </w:t>
      </w:r>
    </w:p>
    <w:p w14:paraId="7B087D3C" w14:textId="640A5A6C" w:rsidR="00312C52" w:rsidRPr="003C0ADD" w:rsidRDefault="00312C52" w:rsidP="00312C52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Polštářování a bandážování:</w:t>
      </w:r>
      <w:r w:rsidRPr="003C0ADD">
        <w:rPr>
          <w:rFonts w:ascii="Verdana" w:hAnsi="Verdana"/>
          <w:sz w:val="18"/>
          <w:szCs w:val="18"/>
        </w:rPr>
        <w:t xml:space="preserve"> molitan.</w:t>
      </w:r>
    </w:p>
    <w:p w14:paraId="1F0B0575" w14:textId="77777777" w:rsidR="00312C52" w:rsidRPr="003C0ADD" w:rsidRDefault="00312C52" w:rsidP="00312C52">
      <w:pPr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 xml:space="preserve">Ztužení paty: </w:t>
      </w:r>
      <w:r w:rsidRPr="003C0ADD">
        <w:rPr>
          <w:rFonts w:ascii="Verdana" w:hAnsi="Verdana"/>
          <w:sz w:val="18"/>
          <w:szCs w:val="18"/>
        </w:rPr>
        <w:t xml:space="preserve">            vyztužení paty umožňuje zachování tvaru obuvi a její pevnost</w:t>
      </w:r>
    </w:p>
    <w:p w14:paraId="04DD27CF" w14:textId="77777777" w:rsidR="00312C52" w:rsidRPr="003C0ADD" w:rsidRDefault="00312C52" w:rsidP="00312C52">
      <w:pPr>
        <w:ind w:left="2268" w:hanging="2268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 xml:space="preserve">Kování a vázání: </w:t>
      </w:r>
      <w:r w:rsidRPr="003C0ADD">
        <w:rPr>
          <w:rFonts w:ascii="Verdana" w:hAnsi="Verdana"/>
          <w:sz w:val="18"/>
          <w:szCs w:val="18"/>
        </w:rPr>
        <w:t xml:space="preserve">       pomocí obuvnických kroužků a háčků. Systém umožňuje pevné a rychlé utažení obuvi.</w:t>
      </w:r>
    </w:p>
    <w:p w14:paraId="334CDC8F" w14:textId="77777777" w:rsidR="00312C52" w:rsidRPr="003C0ADD" w:rsidRDefault="00312C52" w:rsidP="00312C52">
      <w:pPr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Šněrovadlo:</w:t>
      </w:r>
      <w:r w:rsidRPr="003C0ADD">
        <w:rPr>
          <w:rFonts w:ascii="Verdana" w:hAnsi="Verdana"/>
          <w:sz w:val="18"/>
          <w:szCs w:val="18"/>
        </w:rPr>
        <w:t xml:space="preserve">               kulaté, s plastovým ukončením, barva kontrastní k obuvi</w:t>
      </w:r>
    </w:p>
    <w:p w14:paraId="26B621CF" w14:textId="77777777" w:rsidR="00312C52" w:rsidRPr="003C0ADD" w:rsidRDefault="00312C52" w:rsidP="00312C52">
      <w:pPr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Bezpečnostní tužinka:</w:t>
      </w:r>
      <w:r w:rsidRPr="003C0ADD">
        <w:rPr>
          <w:rFonts w:ascii="Verdana" w:hAnsi="Verdana"/>
          <w:sz w:val="18"/>
          <w:szCs w:val="18"/>
        </w:rPr>
        <w:t xml:space="preserve"> ocelová tužinka</w:t>
      </w:r>
    </w:p>
    <w:p w14:paraId="343BBD18" w14:textId="77777777" w:rsidR="00312C52" w:rsidRPr="003C0ADD" w:rsidRDefault="00312C52" w:rsidP="00312C52">
      <w:pPr>
        <w:ind w:left="2268" w:hanging="2268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Bezpečnostní planžeta:</w:t>
      </w:r>
      <w:r w:rsidRPr="003C0ADD">
        <w:rPr>
          <w:rFonts w:ascii="Verdana" w:hAnsi="Verdana"/>
          <w:sz w:val="18"/>
          <w:szCs w:val="18"/>
        </w:rPr>
        <w:t xml:space="preserve"> antiperforační, zajišťuje odolnost proti propíchnutí při zachování flexibility podešve</w:t>
      </w:r>
    </w:p>
    <w:p w14:paraId="7C3BD944" w14:textId="40AEF38C" w:rsidR="00312C52" w:rsidRPr="003C0ADD" w:rsidRDefault="00312C52" w:rsidP="009F73B9">
      <w:pPr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Vkládací stélka:</w:t>
      </w:r>
      <w:r w:rsidRPr="003C0ADD">
        <w:rPr>
          <w:rFonts w:ascii="Verdana" w:hAnsi="Verdana"/>
          <w:sz w:val="18"/>
          <w:szCs w:val="18"/>
        </w:rPr>
        <w:t xml:space="preserve">         anatomicky tvarovaná vkládací stélka</w:t>
      </w:r>
    </w:p>
    <w:p w14:paraId="4E273CB1" w14:textId="6891F48F" w:rsidR="009F73B9" w:rsidRPr="003C0ADD" w:rsidRDefault="00312C52" w:rsidP="00312C52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lang w:bidi="cs-CZ"/>
        </w:rPr>
        <w:t>[</w:t>
      </w:r>
      <w:r w:rsidRPr="003C0ADD">
        <w:rPr>
          <w:rFonts w:ascii="Segoe UI Symbol" w:hAnsi="Segoe UI Symbol" w:cs="Segoe UI Symbol"/>
          <w:sz w:val="18"/>
          <w:szCs w:val="18"/>
          <w:lang w:bidi="cs-CZ"/>
        </w:rPr>
        <w:t>★</w:t>
      </w:r>
      <w:r w:rsidRPr="003C0ADD">
        <w:rPr>
          <w:rFonts w:ascii="Verdana" w:hAnsi="Verdana"/>
          <w:sz w:val="18"/>
          <w:szCs w:val="18"/>
          <w:lang w:bidi="cs-CZ"/>
        </w:rPr>
        <w:t xml:space="preserve">] </w:t>
      </w:r>
      <w:r w:rsidRPr="003C0ADD">
        <w:rPr>
          <w:rFonts w:ascii="Verdana" w:hAnsi="Verdana"/>
          <w:sz w:val="18"/>
          <w:szCs w:val="18"/>
          <w:u w:val="single"/>
        </w:rPr>
        <w:t>Podešev:</w:t>
      </w:r>
      <w:r w:rsidRPr="003C0ADD">
        <w:rPr>
          <w:rFonts w:ascii="Verdana" w:hAnsi="Verdana"/>
          <w:sz w:val="18"/>
          <w:szCs w:val="18"/>
        </w:rPr>
        <w:tab/>
      </w:r>
      <w:r w:rsidR="009F73B9" w:rsidRPr="003C0ADD">
        <w:rPr>
          <w:rFonts w:ascii="Verdana" w:hAnsi="Verdana"/>
          <w:sz w:val="18"/>
          <w:szCs w:val="18"/>
        </w:rPr>
        <w:t>skládaná, s pryžovým nášlapem, který zabezpečuje oděru-vzdornost a protiskluznost, antistatická.</w:t>
      </w:r>
    </w:p>
    <w:p w14:paraId="3D18F578" w14:textId="77777777" w:rsidR="009F73B9" w:rsidRPr="003C0ADD" w:rsidRDefault="009F73B9" w:rsidP="009F73B9">
      <w:pPr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 xml:space="preserve">Límeček:     </w:t>
      </w:r>
      <w:r w:rsidRPr="003C0ADD">
        <w:rPr>
          <w:rFonts w:ascii="Verdana" w:hAnsi="Verdana"/>
          <w:sz w:val="18"/>
          <w:szCs w:val="18"/>
        </w:rPr>
        <w:t xml:space="preserve">              usňový polstrovaný</w:t>
      </w:r>
    </w:p>
    <w:p w14:paraId="018DDD55" w14:textId="6751E37A" w:rsidR="009F73B9" w:rsidRPr="003C0ADD" w:rsidRDefault="009F73B9" w:rsidP="009F73B9">
      <w:pPr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Jazyk s výplní:</w:t>
      </w:r>
      <w:r w:rsidRPr="003C0ADD">
        <w:rPr>
          <w:rFonts w:ascii="Verdana" w:hAnsi="Verdana"/>
          <w:sz w:val="18"/>
          <w:szCs w:val="18"/>
        </w:rPr>
        <w:t xml:space="preserve">          useň, pytlového střihu</w:t>
      </w:r>
    </w:p>
    <w:p w14:paraId="3A70A619" w14:textId="4B909DA8" w:rsidR="009F73B9" w:rsidRPr="003C0ADD" w:rsidRDefault="009F73B9" w:rsidP="009F73B9">
      <w:pPr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  <w:u w:val="single"/>
        </w:rPr>
        <w:t>Výška obuvi:</w:t>
      </w:r>
      <w:r w:rsidRPr="003C0ADD">
        <w:rPr>
          <w:rFonts w:ascii="Verdana" w:hAnsi="Verdana"/>
          <w:sz w:val="18"/>
          <w:szCs w:val="18"/>
        </w:rPr>
        <w:t xml:space="preserve">            180 mm ± 10 mm (měřeno od podložky v patní části u vel. 42/8)</w:t>
      </w:r>
    </w:p>
    <w:p w14:paraId="7C2D0CD3" w14:textId="77777777" w:rsidR="009F73B9" w:rsidRPr="003C0ADD" w:rsidRDefault="009F73B9" w:rsidP="009F73B9">
      <w:pPr>
        <w:rPr>
          <w:rFonts w:ascii="Verdana" w:hAnsi="Verdana"/>
          <w:i/>
          <w:sz w:val="18"/>
          <w:szCs w:val="18"/>
          <w:u w:val="single"/>
        </w:rPr>
      </w:pPr>
    </w:p>
    <w:p w14:paraId="4690C403" w14:textId="6E9C45C2" w:rsidR="009F73B9" w:rsidRPr="003C0ADD" w:rsidRDefault="009F73B9" w:rsidP="009F73B9">
      <w:pPr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Střih, šití, švy, prošití</w:t>
      </w:r>
    </w:p>
    <w:p w14:paraId="3ABC8DE4" w14:textId="77777777" w:rsidR="009F73B9" w:rsidRPr="003C0ADD" w:rsidRDefault="009F73B9" w:rsidP="009F73B9">
      <w:pPr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K šití jsou použity pružné, zátěžové polyesterové nitě, všechny části svršku jsou prošity dvojitým švem.</w:t>
      </w:r>
    </w:p>
    <w:p w14:paraId="3E6C3ED5" w14:textId="40E29297" w:rsidR="00312C52" w:rsidRPr="003C0ADD" w:rsidRDefault="00312C52" w:rsidP="00312C52">
      <w:pPr>
        <w:autoSpaceDE w:val="0"/>
        <w:jc w:val="both"/>
        <w:rPr>
          <w:rFonts w:ascii="Verdana" w:hAnsi="Verdana"/>
          <w:sz w:val="18"/>
          <w:szCs w:val="18"/>
        </w:rPr>
      </w:pPr>
    </w:p>
    <w:p w14:paraId="5F73E23E" w14:textId="77777777" w:rsidR="008368EC" w:rsidRPr="003C0ADD" w:rsidRDefault="008368EC" w:rsidP="008368EC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Charakteristika:</w:t>
      </w:r>
    </w:p>
    <w:p w14:paraId="6F9AC7B4" w14:textId="77777777" w:rsidR="008368EC" w:rsidRPr="003C0ADD" w:rsidRDefault="008368EC" w:rsidP="001D3AD9">
      <w:pPr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Bezpečnostní pracovní obuv odpovídající normě EN ISO 20345:2011 – S3</w:t>
      </w:r>
      <w:r w:rsidRPr="003C0ADD">
        <w:rPr>
          <w:rFonts w:ascii="Verdana" w:hAnsi="Verdana"/>
          <w:color w:val="FF0000"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>či EN ISO 20345:2022 – S7L, určená pro použití v náročných klimatických podmínkách.</w:t>
      </w:r>
    </w:p>
    <w:p w14:paraId="1FEC402D" w14:textId="4FA55061" w:rsidR="008368EC" w:rsidRPr="003C0ADD" w:rsidRDefault="008368EC" w:rsidP="001D3AD9">
      <w:pPr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Podešev odolná proti působení ropných produktů FO, </w:t>
      </w:r>
      <w:r w:rsidR="0017004B">
        <w:rPr>
          <w:rFonts w:ascii="Verdana" w:hAnsi="Verdana"/>
          <w:sz w:val="18"/>
          <w:szCs w:val="18"/>
        </w:rPr>
        <w:t>odolná vůči kontaktnímu teplu HRO</w:t>
      </w:r>
      <w:r w:rsidRPr="003C0ADD">
        <w:rPr>
          <w:rFonts w:ascii="Verdana" w:hAnsi="Verdana"/>
          <w:sz w:val="18"/>
          <w:szCs w:val="18"/>
        </w:rPr>
        <w:t>antistatická A, odolná vůči klouzavosti SR, schopná absorbovat energii v oblasti paty, s antiperforační bezpečnostní planžetou.</w:t>
      </w:r>
    </w:p>
    <w:p w14:paraId="3FBC65CD" w14:textId="77777777" w:rsidR="001D3AD9" w:rsidRPr="003C0ADD" w:rsidRDefault="001D3AD9" w:rsidP="001D3AD9">
      <w:pPr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Kotníková obuv nártového střihu v těžším provedení s polštářovaným límečkem kolem nohy se šněrováním a bandážováním pytlového jazyka. Špicová a patní část jsou chráněny tuhým termoplastickým materiálem. Obuv je opatřena vodotěsnou, větruodolnou a prodyšnou membránou. Podešev je skládaná, s pryžovým nášlapem, který zabezpečuje oděru-vzdornost a protiskluznost. Obuv má k uzavírání použit systém obuvnických kroužků a háčků s kontrastním šněrovadlem.</w:t>
      </w:r>
    </w:p>
    <w:p w14:paraId="4F1E7B7A" w14:textId="77777777" w:rsidR="008368EC" w:rsidRPr="003C0ADD" w:rsidRDefault="008368EC" w:rsidP="00312C52">
      <w:pPr>
        <w:autoSpaceDE w:val="0"/>
        <w:jc w:val="both"/>
        <w:rPr>
          <w:rFonts w:ascii="Verdana" w:hAnsi="Verdana"/>
          <w:sz w:val="18"/>
          <w:szCs w:val="18"/>
        </w:rPr>
      </w:pPr>
    </w:p>
    <w:p w14:paraId="59B35050" w14:textId="27FD880F" w:rsidR="00312C52" w:rsidRPr="003C0ADD" w:rsidRDefault="00312C52" w:rsidP="00312C52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Požadovaný velikostní sortiment:</w:t>
      </w:r>
      <w:r w:rsidRPr="003C0ADD">
        <w:rPr>
          <w:rFonts w:ascii="Verdana" w:hAnsi="Verdana"/>
          <w:b/>
          <w:sz w:val="18"/>
          <w:szCs w:val="18"/>
        </w:rPr>
        <w:t xml:space="preserve"> </w:t>
      </w:r>
      <w:r w:rsidRPr="003C0ADD">
        <w:rPr>
          <w:rFonts w:ascii="Verdana" w:hAnsi="Verdana"/>
          <w:sz w:val="18"/>
          <w:szCs w:val="18"/>
        </w:rPr>
        <w:tab/>
        <w:t>min. 3</w:t>
      </w:r>
      <w:r w:rsidR="009F73B9" w:rsidRPr="003C0ADD">
        <w:rPr>
          <w:rFonts w:ascii="Verdana" w:hAnsi="Verdana"/>
          <w:sz w:val="18"/>
          <w:szCs w:val="18"/>
        </w:rPr>
        <w:t>8</w:t>
      </w:r>
      <w:r w:rsidRPr="003C0ADD">
        <w:rPr>
          <w:rFonts w:ascii="Verdana" w:hAnsi="Verdana"/>
          <w:sz w:val="18"/>
          <w:szCs w:val="18"/>
        </w:rPr>
        <w:t>-48 ve francouzském číslování.</w:t>
      </w:r>
    </w:p>
    <w:p w14:paraId="4F1CEC39" w14:textId="77777777" w:rsidR="00312C52" w:rsidRPr="003C0ADD" w:rsidRDefault="00312C52" w:rsidP="00312C52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239F1469" w14:textId="77777777" w:rsidR="00312C52" w:rsidRPr="003C0ADD" w:rsidRDefault="00312C52" w:rsidP="00312C52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Předložení vzorků k nabídce:</w:t>
      </w:r>
    </w:p>
    <w:p w14:paraId="4E6301E3" w14:textId="77777777" w:rsidR="009F73B9" w:rsidRPr="003C0ADD" w:rsidRDefault="009F73B9" w:rsidP="00004455">
      <w:pPr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Vzorek k nabídce předložit v kalkulační velikosti 8 (42). Součástí nabídky bude specifikace nabízeného výrobku (technický popis), EU prohlášení o shodě, certifikát EU přezkoušení typu, případně i další zkušební protokoly akreditované laboratoře. V protokolech musí být uveden zejm. výsledek přezkoušení parametrů označených symbolem [</w:t>
      </w:r>
      <w:r w:rsidRPr="003C0ADD">
        <w:rPr>
          <w:rFonts w:ascii="Segoe UI Symbol" w:hAnsi="Segoe UI Symbol" w:cs="Segoe UI Symbol"/>
          <w:sz w:val="18"/>
          <w:szCs w:val="18"/>
        </w:rPr>
        <w:t>★</w:t>
      </w:r>
      <w:r w:rsidRPr="003C0ADD">
        <w:rPr>
          <w:rFonts w:ascii="Verdana" w:hAnsi="Verdana"/>
          <w:sz w:val="18"/>
          <w:szCs w:val="18"/>
        </w:rPr>
        <w:t>].</w:t>
      </w:r>
    </w:p>
    <w:p w14:paraId="04B17483" w14:textId="77777777" w:rsidR="00312C52" w:rsidRPr="003C0ADD" w:rsidRDefault="00312C52" w:rsidP="00004455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Na každém soutěžním vzorku bude umístěna visačka s označením (razítkem) dodavatele a razítkem (plombou) zkušebny potvrzující shodu tohoto vzorku se zadávací dokumentací</w:t>
      </w:r>
    </w:p>
    <w:p w14:paraId="26CF7D7D" w14:textId="77777777" w:rsidR="00312C52" w:rsidRPr="003C0ADD" w:rsidRDefault="00312C52" w:rsidP="00312C52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010DEB39" w14:textId="38182D30" w:rsidR="00312C52" w:rsidRPr="003C0ADD" w:rsidRDefault="00312C52" w:rsidP="00312C52">
      <w:pPr>
        <w:autoSpaceDE w:val="0"/>
        <w:jc w:val="both"/>
        <w:rPr>
          <w:rFonts w:ascii="Verdana" w:hAnsi="Verdana"/>
          <w:b/>
          <w:sz w:val="18"/>
          <w:szCs w:val="18"/>
          <w:u w:val="single"/>
        </w:rPr>
      </w:pPr>
      <w:r w:rsidRPr="003C0ADD">
        <w:rPr>
          <w:rFonts w:ascii="Verdana" w:hAnsi="Verdana"/>
          <w:b/>
          <w:sz w:val="18"/>
          <w:szCs w:val="18"/>
          <w:u w:val="single"/>
        </w:rPr>
        <w:t>Značení na obuvi:</w:t>
      </w:r>
    </w:p>
    <w:p w14:paraId="128A4A6E" w14:textId="2799FF58" w:rsidR="009F73B9" w:rsidRPr="003C0ADD" w:rsidRDefault="009F73B9" w:rsidP="009F73B9">
      <w:pPr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Výrobek bude označen textilní etiketou, všitou ke spodní části jazyka. Na etiketě bude uvedeno:</w:t>
      </w:r>
    </w:p>
    <w:p w14:paraId="0E058FC6" w14:textId="77777777" w:rsidR="00312C52" w:rsidRPr="003C0ADD" w:rsidRDefault="00312C52" w:rsidP="00312C52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výrobce</w:t>
      </w:r>
    </w:p>
    <w:p w14:paraId="06695CE7" w14:textId="77777777" w:rsidR="00312C52" w:rsidRPr="003C0ADD" w:rsidRDefault="00312C52" w:rsidP="00312C52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rok výroby (min. koncové dvojčíslí)</w:t>
      </w:r>
    </w:p>
    <w:p w14:paraId="131DAADA" w14:textId="77777777" w:rsidR="00312C52" w:rsidRPr="003C0ADD" w:rsidRDefault="00312C52" w:rsidP="00312C52">
      <w:pPr>
        <w:autoSpaceDE w:val="0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velikost</w:t>
      </w:r>
    </w:p>
    <w:p w14:paraId="74302D5E" w14:textId="77777777" w:rsidR="00312C52" w:rsidRPr="003C0ADD" w:rsidRDefault="00312C52" w:rsidP="00312C52">
      <w:pPr>
        <w:autoSpaceDE w:val="0"/>
        <w:jc w:val="both"/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- číslo vzoru</w:t>
      </w:r>
    </w:p>
    <w:p w14:paraId="38C8ABC7" w14:textId="77777777" w:rsidR="009F73B9" w:rsidRPr="003C0ADD" w:rsidRDefault="009F73B9" w:rsidP="009F73B9">
      <w:pPr>
        <w:rPr>
          <w:rFonts w:ascii="Verdana" w:hAnsi="Verdana"/>
          <w:b/>
          <w:sz w:val="18"/>
          <w:szCs w:val="18"/>
        </w:rPr>
      </w:pPr>
    </w:p>
    <w:p w14:paraId="2040C504" w14:textId="77777777" w:rsidR="009F73B9" w:rsidRPr="003C0ADD" w:rsidRDefault="009F73B9" w:rsidP="009F73B9">
      <w:pPr>
        <w:rPr>
          <w:rFonts w:ascii="Verdana" w:hAnsi="Verdana"/>
          <w:b/>
          <w:sz w:val="18"/>
          <w:szCs w:val="18"/>
        </w:rPr>
      </w:pPr>
    </w:p>
    <w:p w14:paraId="7264D23D" w14:textId="77777777" w:rsidR="003C0ADD" w:rsidRDefault="003C0ADD" w:rsidP="009F73B9">
      <w:pPr>
        <w:rPr>
          <w:rFonts w:ascii="Verdana" w:hAnsi="Verdana"/>
          <w:b/>
          <w:sz w:val="18"/>
          <w:szCs w:val="18"/>
        </w:rPr>
      </w:pPr>
    </w:p>
    <w:p w14:paraId="26805C43" w14:textId="77777777" w:rsidR="003C0ADD" w:rsidRDefault="003C0ADD" w:rsidP="009F73B9">
      <w:pPr>
        <w:rPr>
          <w:rFonts w:ascii="Verdana" w:hAnsi="Verdana"/>
          <w:b/>
          <w:sz w:val="18"/>
          <w:szCs w:val="18"/>
        </w:rPr>
      </w:pPr>
    </w:p>
    <w:p w14:paraId="79167BB8" w14:textId="77777777" w:rsidR="003C0ADD" w:rsidRDefault="003C0ADD" w:rsidP="009F73B9">
      <w:pPr>
        <w:rPr>
          <w:rFonts w:ascii="Verdana" w:hAnsi="Verdana"/>
          <w:b/>
          <w:sz w:val="18"/>
          <w:szCs w:val="18"/>
        </w:rPr>
      </w:pPr>
    </w:p>
    <w:p w14:paraId="6D6D0B0A" w14:textId="77777777" w:rsidR="003C0ADD" w:rsidRDefault="003C0ADD" w:rsidP="009F73B9">
      <w:pPr>
        <w:rPr>
          <w:rFonts w:ascii="Verdana" w:hAnsi="Verdana"/>
          <w:b/>
          <w:sz w:val="18"/>
          <w:szCs w:val="18"/>
        </w:rPr>
      </w:pPr>
    </w:p>
    <w:p w14:paraId="35C5B7F9" w14:textId="77777777" w:rsidR="003C0ADD" w:rsidRDefault="003C0ADD" w:rsidP="009F73B9">
      <w:pPr>
        <w:rPr>
          <w:rFonts w:ascii="Verdana" w:hAnsi="Verdana"/>
          <w:b/>
          <w:sz w:val="18"/>
          <w:szCs w:val="18"/>
        </w:rPr>
      </w:pPr>
    </w:p>
    <w:p w14:paraId="290D38F6" w14:textId="77777777" w:rsidR="003C0ADD" w:rsidRDefault="003C0ADD" w:rsidP="009F73B9">
      <w:pPr>
        <w:rPr>
          <w:rFonts w:ascii="Verdana" w:hAnsi="Verdana"/>
          <w:b/>
          <w:sz w:val="18"/>
          <w:szCs w:val="18"/>
        </w:rPr>
      </w:pPr>
    </w:p>
    <w:p w14:paraId="2299FAD8" w14:textId="77777777" w:rsidR="003C0ADD" w:rsidRDefault="003C0ADD" w:rsidP="009F73B9">
      <w:pPr>
        <w:rPr>
          <w:rFonts w:ascii="Verdana" w:hAnsi="Verdana"/>
          <w:b/>
          <w:sz w:val="18"/>
          <w:szCs w:val="18"/>
        </w:rPr>
      </w:pPr>
    </w:p>
    <w:p w14:paraId="09F507EF" w14:textId="77777777" w:rsidR="003C0ADD" w:rsidRDefault="003C0ADD" w:rsidP="009F73B9">
      <w:pPr>
        <w:rPr>
          <w:rFonts w:ascii="Verdana" w:hAnsi="Verdana"/>
          <w:b/>
          <w:sz w:val="18"/>
          <w:szCs w:val="18"/>
        </w:rPr>
      </w:pPr>
    </w:p>
    <w:p w14:paraId="209006A1" w14:textId="77777777" w:rsidR="003C0ADD" w:rsidRDefault="003C0ADD" w:rsidP="009F73B9">
      <w:pPr>
        <w:rPr>
          <w:rFonts w:ascii="Verdana" w:hAnsi="Verdana"/>
          <w:b/>
          <w:sz w:val="18"/>
          <w:szCs w:val="18"/>
        </w:rPr>
      </w:pPr>
    </w:p>
    <w:p w14:paraId="504A1CAD" w14:textId="77777777" w:rsidR="003C0ADD" w:rsidRDefault="003C0ADD" w:rsidP="009F73B9">
      <w:pPr>
        <w:rPr>
          <w:rFonts w:ascii="Verdana" w:hAnsi="Verdana"/>
          <w:b/>
          <w:sz w:val="18"/>
          <w:szCs w:val="18"/>
        </w:rPr>
      </w:pPr>
    </w:p>
    <w:p w14:paraId="5E26DF7D" w14:textId="77777777" w:rsidR="003C0ADD" w:rsidRDefault="003C0ADD" w:rsidP="009F73B9">
      <w:pPr>
        <w:rPr>
          <w:rFonts w:ascii="Verdana" w:hAnsi="Verdana"/>
          <w:b/>
          <w:sz w:val="18"/>
          <w:szCs w:val="18"/>
        </w:rPr>
      </w:pPr>
    </w:p>
    <w:p w14:paraId="18C13CD7" w14:textId="77777777" w:rsidR="003C0ADD" w:rsidRDefault="003C0ADD" w:rsidP="009F73B9">
      <w:pPr>
        <w:rPr>
          <w:rFonts w:ascii="Verdana" w:hAnsi="Verdana"/>
          <w:b/>
          <w:sz w:val="18"/>
          <w:szCs w:val="18"/>
        </w:rPr>
      </w:pPr>
    </w:p>
    <w:p w14:paraId="6E63A812" w14:textId="6E5A4977" w:rsidR="009F73B9" w:rsidRPr="003C0ADD" w:rsidRDefault="009F73B9" w:rsidP="009F73B9">
      <w:pPr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lastRenderedPageBreak/>
        <w:t>ZKOUŠENÍ</w:t>
      </w:r>
    </w:p>
    <w:p w14:paraId="0033A3F8" w14:textId="77777777" w:rsidR="009F73B9" w:rsidRPr="003C0ADD" w:rsidRDefault="009F73B9" w:rsidP="009F73B9">
      <w:pPr>
        <w:rPr>
          <w:rFonts w:ascii="Verdana" w:hAnsi="Verdana"/>
          <w:i/>
          <w:sz w:val="18"/>
          <w:szCs w:val="18"/>
          <w:u w:val="single"/>
        </w:rPr>
      </w:pPr>
      <w:r w:rsidRPr="003C0ADD">
        <w:rPr>
          <w:rFonts w:ascii="Verdana" w:hAnsi="Verdana"/>
          <w:i/>
          <w:sz w:val="18"/>
          <w:szCs w:val="18"/>
        </w:rPr>
        <w:t xml:space="preserve">a) </w:t>
      </w:r>
      <w:r w:rsidRPr="003C0ADD">
        <w:rPr>
          <w:rFonts w:ascii="Verdana" w:hAnsi="Verdana"/>
          <w:i/>
          <w:sz w:val="18"/>
          <w:szCs w:val="18"/>
          <w:u w:val="single"/>
        </w:rPr>
        <w:t xml:space="preserve"> Kvalita</w:t>
      </w:r>
    </w:p>
    <w:p w14:paraId="58260416" w14:textId="77777777" w:rsidR="009F73B9" w:rsidRPr="003C0ADD" w:rsidRDefault="009F73B9" w:rsidP="009F73B9">
      <w:pPr>
        <w:ind w:firstLine="284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Výrobky se dodávají pouze v I. Jakosti. Fyzikální a mechanické vlastnosti musí být zachovány po celou dobu životnosti.</w:t>
      </w:r>
    </w:p>
    <w:p w14:paraId="4577932A" w14:textId="77777777" w:rsidR="009F73B9" w:rsidRPr="003C0ADD" w:rsidRDefault="009F73B9" w:rsidP="009F73B9">
      <w:pPr>
        <w:jc w:val="both"/>
        <w:rPr>
          <w:rFonts w:ascii="Verdana" w:hAnsi="Verdana"/>
          <w:i/>
          <w:sz w:val="18"/>
          <w:szCs w:val="18"/>
          <w:u w:val="single"/>
        </w:rPr>
      </w:pPr>
      <w:r w:rsidRPr="003C0ADD">
        <w:rPr>
          <w:rFonts w:ascii="Verdana" w:hAnsi="Verdana"/>
          <w:i/>
          <w:sz w:val="18"/>
          <w:szCs w:val="18"/>
        </w:rPr>
        <w:t xml:space="preserve">b) </w:t>
      </w:r>
      <w:r w:rsidRPr="003C0ADD">
        <w:rPr>
          <w:rFonts w:ascii="Verdana" w:hAnsi="Verdana"/>
          <w:i/>
          <w:sz w:val="18"/>
          <w:szCs w:val="18"/>
          <w:u w:val="single"/>
        </w:rPr>
        <w:t xml:space="preserve"> Záruky</w:t>
      </w:r>
    </w:p>
    <w:p w14:paraId="17558BF3" w14:textId="77777777" w:rsidR="009F73B9" w:rsidRPr="003C0ADD" w:rsidRDefault="009F73B9" w:rsidP="009F73B9">
      <w:pPr>
        <w:ind w:firstLine="284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Záruční podmínky se vztahují na jakékoliv výrobní vady, které mají za následek nekompletnost výrobku a nesprávnou kvalitu. Zboží bude dodáváno pouze v I. Jakostní volbě. Nevyhoví-li výrobek schválenému referenčnímu vzorku, TPD či jiným smluvním ujednáním, vrátí se výrobci. Výrobce ručí za skryté vady po dobu 24 měsíců ode dne výdeje konečnému uživateli. V případě zjištění závad a uplatnění reklamace vůči výrobci se bude postupovat v souladu se zák. č. 89/2012Sb., občanský zákoník, v platném znění a Kupní smlouvou.</w:t>
      </w:r>
    </w:p>
    <w:p w14:paraId="6F882D3E" w14:textId="77777777" w:rsidR="009F73B9" w:rsidRPr="003C0ADD" w:rsidRDefault="009F73B9" w:rsidP="009F73B9">
      <w:pPr>
        <w:rPr>
          <w:rFonts w:ascii="Verdana" w:hAnsi="Verdana"/>
          <w:b/>
          <w:sz w:val="18"/>
          <w:szCs w:val="18"/>
        </w:rPr>
      </w:pPr>
    </w:p>
    <w:p w14:paraId="77882DB8" w14:textId="0E679138" w:rsidR="009F73B9" w:rsidRPr="003C0ADD" w:rsidRDefault="009F73B9" w:rsidP="009F73B9">
      <w:pPr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t>DODÁVÁNÍ, SKLADOVÁNÍ, ÚDRŽBA</w:t>
      </w:r>
    </w:p>
    <w:p w14:paraId="3E4EDFAF" w14:textId="77777777" w:rsidR="009F73B9" w:rsidRPr="003C0ADD" w:rsidRDefault="009F73B9" w:rsidP="009F73B9">
      <w:pPr>
        <w:rPr>
          <w:rFonts w:ascii="Verdana" w:hAnsi="Verdana"/>
          <w:i/>
          <w:sz w:val="18"/>
          <w:szCs w:val="18"/>
          <w:u w:val="single"/>
        </w:rPr>
      </w:pPr>
      <w:r w:rsidRPr="003C0ADD">
        <w:rPr>
          <w:rFonts w:ascii="Verdana" w:hAnsi="Verdana"/>
          <w:i/>
          <w:sz w:val="18"/>
          <w:szCs w:val="18"/>
        </w:rPr>
        <w:t xml:space="preserve">a)  </w:t>
      </w:r>
      <w:r w:rsidRPr="003C0ADD">
        <w:rPr>
          <w:rFonts w:ascii="Verdana" w:hAnsi="Verdana"/>
          <w:i/>
          <w:sz w:val="18"/>
          <w:szCs w:val="18"/>
          <w:u w:val="single"/>
        </w:rPr>
        <w:t>Balení</w:t>
      </w:r>
    </w:p>
    <w:p w14:paraId="72E80F84" w14:textId="77777777" w:rsidR="009F73B9" w:rsidRPr="003C0ADD" w:rsidRDefault="009F73B9" w:rsidP="009F73B9">
      <w:pPr>
        <w:ind w:firstLine="284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Každý pár bot zabalený v papíru bude vložen do krabice. Na krabici budou uvedeny tyto údaje: název obuvi, číslo vzoru, velikost, výrobce (dodavatel). Tyto krabice se vloží po 5 ks stejné velikosti do kartonu, na kterém budou uvedeny stejné údaje jako na krabicích s obuví a rok výroby. Při balení zbytkového sortimentu může být v krabici stejný druh obuvi různých velikostí, na kartonu však musí být výrazně označen počet párů jednotlivých velikostí.</w:t>
      </w:r>
    </w:p>
    <w:p w14:paraId="4BA83E14" w14:textId="77777777" w:rsidR="009F73B9" w:rsidRPr="003C0ADD" w:rsidRDefault="009F73B9" w:rsidP="009F73B9">
      <w:pPr>
        <w:jc w:val="both"/>
        <w:rPr>
          <w:rFonts w:ascii="Verdana" w:hAnsi="Verdana"/>
          <w:i/>
          <w:sz w:val="18"/>
          <w:szCs w:val="18"/>
          <w:u w:val="single"/>
        </w:rPr>
      </w:pPr>
      <w:r w:rsidRPr="003C0ADD">
        <w:rPr>
          <w:rFonts w:ascii="Verdana" w:hAnsi="Verdana"/>
          <w:i/>
          <w:sz w:val="18"/>
          <w:szCs w:val="18"/>
        </w:rPr>
        <w:t xml:space="preserve">b)  </w:t>
      </w:r>
      <w:r w:rsidRPr="003C0ADD">
        <w:rPr>
          <w:rFonts w:ascii="Verdana" w:hAnsi="Verdana"/>
          <w:i/>
          <w:sz w:val="18"/>
          <w:szCs w:val="18"/>
          <w:u w:val="single"/>
        </w:rPr>
        <w:t>Doprava</w:t>
      </w:r>
    </w:p>
    <w:p w14:paraId="10625A50" w14:textId="77777777" w:rsidR="009F73B9" w:rsidRPr="003C0ADD" w:rsidRDefault="009F73B9" w:rsidP="009F73B9">
      <w:pPr>
        <w:ind w:firstLine="284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Výrobky se dopravují v čistých a bezpečných dopravních prostředcích, jejichž vnitřek musí být čistý, nesmí obsahovat ostré hrany a výstupky a musí být dostatečně bezpečný, aby při přepravě nedošlo ke ztrátě a poškození výrobku. Za obsah zásilky a její správné vybavení zodpovídá dodavatel.</w:t>
      </w:r>
    </w:p>
    <w:p w14:paraId="282F68C2" w14:textId="77777777" w:rsidR="009F73B9" w:rsidRPr="003C0ADD" w:rsidRDefault="009F73B9" w:rsidP="009F73B9">
      <w:pPr>
        <w:jc w:val="both"/>
        <w:rPr>
          <w:rFonts w:ascii="Verdana" w:hAnsi="Verdana"/>
          <w:i/>
          <w:sz w:val="18"/>
          <w:szCs w:val="18"/>
          <w:u w:val="single"/>
        </w:rPr>
      </w:pPr>
      <w:r w:rsidRPr="003C0ADD">
        <w:rPr>
          <w:rFonts w:ascii="Verdana" w:hAnsi="Verdana"/>
          <w:i/>
          <w:sz w:val="18"/>
          <w:szCs w:val="18"/>
        </w:rPr>
        <w:t xml:space="preserve">c)  </w:t>
      </w:r>
      <w:r w:rsidRPr="003C0ADD">
        <w:rPr>
          <w:rFonts w:ascii="Verdana" w:hAnsi="Verdana"/>
          <w:i/>
          <w:sz w:val="18"/>
          <w:szCs w:val="18"/>
          <w:u w:val="single"/>
        </w:rPr>
        <w:t xml:space="preserve">Skladování </w:t>
      </w:r>
    </w:p>
    <w:p w14:paraId="3DD2AF12" w14:textId="77777777" w:rsidR="009F73B9" w:rsidRPr="003C0ADD" w:rsidRDefault="009F73B9" w:rsidP="009F73B9">
      <w:pPr>
        <w:ind w:firstLine="284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Výrobky se skladují v suchých větraných místnostech tak, aby byly chráněny před povětrnostními vlivy (teplota v místnosti 0 – 25 °C). Výrobky se nesmí skladovat v blízkosti vyhřívacích těles (min. vzdálenost 1 m) a nesmí být vystaveny přímým účinkům slunečního záření a škůdcům.</w:t>
      </w:r>
    </w:p>
    <w:p w14:paraId="56932226" w14:textId="77777777" w:rsidR="009F73B9" w:rsidRPr="003C0ADD" w:rsidRDefault="009F73B9" w:rsidP="009F73B9">
      <w:pPr>
        <w:jc w:val="both"/>
        <w:rPr>
          <w:rFonts w:ascii="Verdana" w:hAnsi="Verdana"/>
          <w:i/>
          <w:sz w:val="18"/>
          <w:szCs w:val="18"/>
          <w:u w:val="single"/>
        </w:rPr>
      </w:pPr>
      <w:r w:rsidRPr="003C0ADD">
        <w:rPr>
          <w:rFonts w:ascii="Verdana" w:hAnsi="Verdana"/>
          <w:i/>
          <w:sz w:val="18"/>
          <w:szCs w:val="18"/>
        </w:rPr>
        <w:t xml:space="preserve">d)  </w:t>
      </w:r>
      <w:r w:rsidRPr="003C0ADD">
        <w:rPr>
          <w:rFonts w:ascii="Verdana" w:hAnsi="Verdana"/>
          <w:i/>
          <w:sz w:val="18"/>
          <w:szCs w:val="18"/>
          <w:u w:val="single"/>
        </w:rPr>
        <w:t>Údržba a ošetřování</w:t>
      </w:r>
    </w:p>
    <w:p w14:paraId="6591F920" w14:textId="77777777" w:rsidR="009F73B9" w:rsidRPr="003C0ADD" w:rsidRDefault="009F73B9" w:rsidP="009F73B9">
      <w:pPr>
        <w:ind w:firstLine="284"/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Obuv před prvním použitím je vhodné naimpregnovat, další impregnace se provádí podle potřeby.</w:t>
      </w:r>
    </w:p>
    <w:p w14:paraId="2C0F1AFD" w14:textId="77777777" w:rsidR="009F73B9" w:rsidRPr="003C0ADD" w:rsidRDefault="009F73B9" w:rsidP="009F73B9">
      <w:pPr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Znečištěná obuv se zbaví prachu vykartáčováním, bláto se otře vlhkým hadříkem, příp. omyje vlažnou vodou, nechá oschnout, poté ošetří vhodnou impregnací. Obuv je nutné po každém použití nechat důkladně vyschnout a vyvětrat s vyjmutou vkládací stélkou (i po krátkém použití dochází ke zvlhnutí vnitřku obuvi vlivem pocení nohou). Promáčeno obuv je vhodné vycpat novinami a postupně sušit při pokojové teplotě v přiměřené vzdálenosti od topných těles. Používání nedostatečně vysušené obuvi způsobuje její nadměrné opotřebení (zvláště stélek a podšívek).</w:t>
      </w:r>
    </w:p>
    <w:p w14:paraId="5A8B37FF" w14:textId="77777777" w:rsidR="009F73B9" w:rsidRPr="003C0ADD" w:rsidRDefault="009F73B9" w:rsidP="009F73B9">
      <w:pPr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Velmi negativní vliv na vzhled obuvi má působení posypových materiálů, kterými se v zimním období ošetřují komunikace. Agresivní chemické látky obsažené v posypech narušují strukturu materiálů, způsobují zbobtnání a výskyt charakteristických světlých skvrn. Proto je nutné omezit působení těchto látek na obuv, po použití otřít obuv od zbytků sněhu či vlhkosti.</w:t>
      </w:r>
    </w:p>
    <w:p w14:paraId="29F0148B" w14:textId="77777777" w:rsidR="009F73B9" w:rsidRPr="003C0ADD" w:rsidRDefault="009F73B9" w:rsidP="009F73B9">
      <w:pPr>
        <w:jc w:val="both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K ošetřování obuvi nelze použít prací prášky, saponátové prostředky, benzín, aceton ani jiná rozpouštědla.</w:t>
      </w:r>
    </w:p>
    <w:p w14:paraId="7A50E957" w14:textId="4EE0BEF6" w:rsidR="009F73B9" w:rsidRPr="003C0ADD" w:rsidRDefault="009F73B9" w:rsidP="009F73B9">
      <w:pPr>
        <w:ind w:firstLine="426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 xml:space="preserve">V případě potřeby je vhodné vnitřek obuvi ošetřit </w:t>
      </w:r>
      <w:r w:rsidR="00DB3830" w:rsidRPr="003C0ADD">
        <w:rPr>
          <w:rFonts w:ascii="Verdana" w:hAnsi="Verdana"/>
          <w:sz w:val="18"/>
          <w:szCs w:val="18"/>
        </w:rPr>
        <w:t>dezinfekčním</w:t>
      </w:r>
      <w:r w:rsidRPr="003C0ADD">
        <w:rPr>
          <w:rFonts w:ascii="Verdana" w:hAnsi="Verdana"/>
          <w:sz w:val="18"/>
          <w:szCs w:val="18"/>
        </w:rPr>
        <w:t xml:space="preserve"> prostředkem v aerosolovém balení.</w:t>
      </w:r>
    </w:p>
    <w:p w14:paraId="60C55C02" w14:textId="77777777" w:rsidR="009F73B9" w:rsidRPr="003C0ADD" w:rsidRDefault="009F73B9" w:rsidP="009F73B9">
      <w:pPr>
        <w:rPr>
          <w:rFonts w:ascii="Verdana" w:hAnsi="Verdana"/>
          <w:b/>
          <w:sz w:val="18"/>
          <w:szCs w:val="18"/>
        </w:rPr>
      </w:pPr>
    </w:p>
    <w:p w14:paraId="611420E6" w14:textId="77777777" w:rsidR="008C6154" w:rsidRPr="003C0ADD" w:rsidRDefault="008C6154" w:rsidP="009F73B9">
      <w:pPr>
        <w:rPr>
          <w:rFonts w:ascii="Verdana" w:hAnsi="Verdana"/>
          <w:b/>
          <w:sz w:val="18"/>
          <w:szCs w:val="18"/>
        </w:rPr>
      </w:pPr>
    </w:p>
    <w:p w14:paraId="6D74ADAA" w14:textId="53DBCE28" w:rsidR="009F73B9" w:rsidRPr="003C0ADD" w:rsidRDefault="009F73B9" w:rsidP="009F73B9">
      <w:pPr>
        <w:rPr>
          <w:rFonts w:ascii="Verdana" w:hAnsi="Verdana"/>
          <w:b/>
          <w:sz w:val="18"/>
          <w:szCs w:val="18"/>
        </w:rPr>
      </w:pPr>
      <w:r w:rsidRPr="003C0ADD">
        <w:rPr>
          <w:rFonts w:ascii="Verdana" w:hAnsi="Verdana"/>
          <w:b/>
          <w:sz w:val="18"/>
          <w:szCs w:val="18"/>
        </w:rPr>
        <w:t>PODKLADY</w:t>
      </w:r>
    </w:p>
    <w:p w14:paraId="30374EB1" w14:textId="77777777" w:rsidR="009F73B9" w:rsidRPr="003C0ADD" w:rsidRDefault="009F73B9" w:rsidP="009F73B9">
      <w:pPr>
        <w:rPr>
          <w:rFonts w:ascii="Verdana" w:hAnsi="Verdana"/>
          <w:i/>
          <w:sz w:val="18"/>
          <w:szCs w:val="18"/>
          <w:u w:val="single"/>
        </w:rPr>
      </w:pPr>
      <w:r w:rsidRPr="003C0ADD">
        <w:rPr>
          <w:rFonts w:ascii="Verdana" w:hAnsi="Verdana"/>
          <w:i/>
          <w:sz w:val="18"/>
          <w:szCs w:val="18"/>
        </w:rPr>
        <w:t xml:space="preserve">a)  </w:t>
      </w:r>
      <w:r w:rsidRPr="003C0ADD">
        <w:rPr>
          <w:rFonts w:ascii="Verdana" w:hAnsi="Verdana"/>
          <w:i/>
          <w:sz w:val="18"/>
          <w:szCs w:val="18"/>
          <w:u w:val="single"/>
        </w:rPr>
        <w:t>Citované normy</w:t>
      </w:r>
    </w:p>
    <w:p w14:paraId="54D2A08F" w14:textId="77777777" w:rsidR="009F73B9" w:rsidRPr="003C0ADD" w:rsidRDefault="009F73B9" w:rsidP="009F73B9">
      <w:pPr>
        <w:ind w:left="426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Zákon č. 89/2012 Sb.   Občanský zákoník ve znění pozdějších předpisů</w:t>
      </w:r>
    </w:p>
    <w:p w14:paraId="2F6679FF" w14:textId="77777777" w:rsidR="009F73B9" w:rsidRPr="003C0ADD" w:rsidRDefault="009F73B9" w:rsidP="009F73B9">
      <w:pPr>
        <w:ind w:left="426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ČSN EN ISO 9001         Systémy managementu kvality – Požadavky</w:t>
      </w:r>
    </w:p>
    <w:p w14:paraId="096302A2" w14:textId="77777777" w:rsidR="009F73B9" w:rsidRPr="003C0ADD" w:rsidRDefault="009F73B9" w:rsidP="009F73B9">
      <w:pPr>
        <w:ind w:left="426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EN ISO 20 347             Osobní ochranné prostředky – Pracovní obuv (vč. změny A1)</w:t>
      </w:r>
    </w:p>
    <w:p w14:paraId="3668AFE8" w14:textId="77777777" w:rsidR="009F73B9" w:rsidRPr="003C0ADD" w:rsidRDefault="009F73B9" w:rsidP="009F73B9">
      <w:pPr>
        <w:ind w:left="2835" w:hanging="2409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ČSN 79 5600               Obuv – Požadavky a metody zkoušení (vč. oprav: Opr. 1 a Opr. 2 a změny Z1)</w:t>
      </w:r>
    </w:p>
    <w:p w14:paraId="693133D1" w14:textId="77777777" w:rsidR="009F73B9" w:rsidRPr="003C0ADD" w:rsidRDefault="009F73B9" w:rsidP="009F73B9">
      <w:pPr>
        <w:rPr>
          <w:rFonts w:ascii="Verdana" w:hAnsi="Verdana"/>
          <w:i/>
          <w:sz w:val="18"/>
          <w:szCs w:val="18"/>
          <w:u w:val="single"/>
        </w:rPr>
      </w:pPr>
      <w:r w:rsidRPr="003C0ADD">
        <w:rPr>
          <w:rFonts w:ascii="Verdana" w:hAnsi="Verdana"/>
          <w:i/>
          <w:sz w:val="18"/>
          <w:szCs w:val="18"/>
        </w:rPr>
        <w:t xml:space="preserve">b)  </w:t>
      </w:r>
      <w:r w:rsidRPr="003C0ADD">
        <w:rPr>
          <w:rFonts w:ascii="Verdana" w:hAnsi="Verdana"/>
          <w:i/>
          <w:sz w:val="18"/>
          <w:szCs w:val="18"/>
          <w:u w:val="single"/>
        </w:rPr>
        <w:t>Související normy</w:t>
      </w:r>
    </w:p>
    <w:p w14:paraId="1F9DBF48" w14:textId="77777777" w:rsidR="009F73B9" w:rsidRPr="003C0ADD" w:rsidRDefault="009F73B9" w:rsidP="009F73B9">
      <w:pPr>
        <w:ind w:left="426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Zákon č. 134/2026 Sb.   o zadávání veřejných zakázek, ve znění pozdějších předpisů</w:t>
      </w:r>
    </w:p>
    <w:p w14:paraId="01BFE548" w14:textId="77777777" w:rsidR="009F73B9" w:rsidRPr="003C0ADD" w:rsidRDefault="009F73B9" w:rsidP="009F73B9">
      <w:pPr>
        <w:ind w:left="426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Zákon č. 634/1992 Sb.   zákon o ochraně spotřebitele, ve znění pozdějších předpisů</w:t>
      </w:r>
    </w:p>
    <w:p w14:paraId="39CBB082" w14:textId="77777777" w:rsidR="009F73B9" w:rsidRPr="003C0ADD" w:rsidRDefault="009F73B9" w:rsidP="009F73B9">
      <w:pPr>
        <w:ind w:left="2977" w:hanging="2551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Zákon č. 22/1977 Sb.     zákon o technických požadavcích na výrobky a o změně a    doplnění některých zákonů, ve znění pozdějších předpisů</w:t>
      </w:r>
    </w:p>
    <w:p w14:paraId="563F2B4B" w14:textId="77777777" w:rsidR="009F73B9" w:rsidRPr="003C0ADD" w:rsidRDefault="009F73B9" w:rsidP="009F73B9">
      <w:pPr>
        <w:ind w:left="2977" w:hanging="2551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Zákon č. 102/2001 Sb.   zákon o obecné bezpečnosti výrobků a o změně některých zákonů, ve znění pozdějších předpisů</w:t>
      </w:r>
    </w:p>
    <w:p w14:paraId="506CB257" w14:textId="77777777" w:rsidR="009F73B9" w:rsidRPr="003C0ADD" w:rsidRDefault="009F73B9" w:rsidP="009F73B9">
      <w:pPr>
        <w:ind w:left="2977" w:hanging="2551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Zákon 185/2001 Sb.      zákon o odpadech a o změně některých zákonů, ve znění pozdějších předpisů</w:t>
      </w:r>
    </w:p>
    <w:p w14:paraId="75028221" w14:textId="77777777" w:rsidR="009F73B9" w:rsidRPr="003C0ADD" w:rsidRDefault="009F73B9" w:rsidP="009F73B9">
      <w:pPr>
        <w:ind w:left="2977" w:hanging="2551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ČSN 83 2510                 Návod pro výběr, používání a údržbu bezpečnostní, ochranné a pracovní obuvi</w:t>
      </w:r>
    </w:p>
    <w:p w14:paraId="7C47139C" w14:textId="77777777" w:rsidR="009F73B9" w:rsidRPr="003C0ADD" w:rsidRDefault="009F73B9" w:rsidP="009F73B9">
      <w:pPr>
        <w:ind w:left="426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ČSN EN ISO 19952         Obuv – Slovník</w:t>
      </w:r>
    </w:p>
    <w:p w14:paraId="4DC84FF7" w14:textId="77777777" w:rsidR="009F73B9" w:rsidRPr="003C0ADD" w:rsidRDefault="009F73B9" w:rsidP="009F73B9">
      <w:pPr>
        <w:ind w:left="426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ČSN 79 0001                 Názvosloví usní</w:t>
      </w:r>
    </w:p>
    <w:p w14:paraId="18B0A028" w14:textId="77777777" w:rsidR="009F73B9" w:rsidRPr="003C0ADD" w:rsidRDefault="009F73B9" w:rsidP="009F73B9">
      <w:pPr>
        <w:ind w:left="426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ČSN 79 5013                 Názvosloví vad obuvi</w:t>
      </w:r>
    </w:p>
    <w:p w14:paraId="4AFCE7D0" w14:textId="77777777" w:rsidR="009F73B9" w:rsidRPr="003C0ADD" w:rsidRDefault="009F73B9" w:rsidP="009F73B9">
      <w:pPr>
        <w:ind w:left="426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ČSN EN ISO 20344        Osobní ochranné prostředky – Metody zkoušení obuvi</w:t>
      </w:r>
    </w:p>
    <w:p w14:paraId="6355E2C3" w14:textId="77777777" w:rsidR="009F73B9" w:rsidRPr="003C0ADD" w:rsidRDefault="009F73B9" w:rsidP="009F73B9">
      <w:pPr>
        <w:ind w:left="426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ČSN EN 12771              Obuv – Zkoušení podešví – Pevnost v dalším trhání</w:t>
      </w:r>
    </w:p>
    <w:p w14:paraId="70E948A0" w14:textId="77777777" w:rsidR="009F73B9" w:rsidRPr="003C0ADD" w:rsidRDefault="009F73B9" w:rsidP="009F73B9">
      <w:pPr>
        <w:ind w:left="2977" w:hanging="2551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ČSN EN 12782              Obuv – Zkoušení napínacích stélek – Odolnost proti vytržení stehu</w:t>
      </w:r>
    </w:p>
    <w:p w14:paraId="409410A5" w14:textId="77777777" w:rsidR="009F73B9" w:rsidRPr="003C0ADD" w:rsidRDefault="009F73B9" w:rsidP="009F73B9">
      <w:pPr>
        <w:ind w:left="426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ČSN EN 12772              Obuv – Zkoušení podešví – Rozměrová stálost</w:t>
      </w:r>
    </w:p>
    <w:p w14:paraId="0B4F60C9" w14:textId="77777777" w:rsidR="009F73B9" w:rsidRPr="003C0ADD" w:rsidRDefault="009F73B9" w:rsidP="009F73B9">
      <w:pPr>
        <w:ind w:left="426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ČSN EN 12773              Obuv – Zkoušení podešví – Pevnost ve vytržení jehly</w:t>
      </w:r>
    </w:p>
    <w:p w14:paraId="7F40C67F" w14:textId="77777777" w:rsidR="009F73B9" w:rsidRPr="003C0ADD" w:rsidRDefault="009F73B9" w:rsidP="009F73B9">
      <w:pPr>
        <w:ind w:left="2977" w:hanging="2551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lastRenderedPageBreak/>
        <w:t>ČSN EN 12744              Obuv – Zkoušení napínacích stélek – Odolnost proti rozvrstvení</w:t>
      </w:r>
    </w:p>
    <w:p w14:paraId="730C0147" w14:textId="77777777" w:rsidR="009F73B9" w:rsidRPr="003C0ADD" w:rsidRDefault="009F73B9" w:rsidP="009F73B9">
      <w:pPr>
        <w:ind w:left="2977" w:hanging="2551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ČSN EN 12745              Obuv – Zkoušení napínacích stélek – Pevnost držení hřebíků pro přibíjení podpatků</w:t>
      </w:r>
    </w:p>
    <w:p w14:paraId="2E99E679" w14:textId="77777777" w:rsidR="009F73B9" w:rsidRPr="003C0ADD" w:rsidRDefault="009F73B9" w:rsidP="009F73B9">
      <w:pPr>
        <w:ind w:left="2977" w:hanging="2551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ČSN EN 13400              Obuv – Místo odběru, příprava a doba kondicionování vzorků a zkušebních těles (vč. opravy Opr. 1)</w:t>
      </w:r>
    </w:p>
    <w:p w14:paraId="612B762A" w14:textId="77777777" w:rsidR="009F73B9" w:rsidRPr="003C0ADD" w:rsidRDefault="009F73B9" w:rsidP="009F73B9">
      <w:pPr>
        <w:ind w:left="426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ČSN 79 5790                Obuv – Přijatelné odchylky</w:t>
      </w:r>
    </w:p>
    <w:p w14:paraId="5B610AAA" w14:textId="77777777" w:rsidR="009F73B9" w:rsidRPr="003C0ADD" w:rsidRDefault="009F73B9" w:rsidP="009F73B9">
      <w:pPr>
        <w:ind w:left="2977" w:hanging="2551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ČSN EN 61340-4-3        Elektrostatika – Část 4-3: Standardní zkušební metody pro specifické aplikace – Obuv</w:t>
      </w:r>
    </w:p>
    <w:p w14:paraId="34E2FAB1" w14:textId="77777777" w:rsidR="009F73B9" w:rsidRPr="003C0ADD" w:rsidRDefault="009F73B9" w:rsidP="009F73B9">
      <w:pPr>
        <w:ind w:left="2977" w:hanging="2551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ČSN EN 61340-4-5        Elektrostatika – Část 4-5: Standardní zkušební metody pro specifické aplikace – Metody charakterizování elektrostatické ochrany obuvi a podlahou v kombinaci s osobou</w:t>
      </w:r>
    </w:p>
    <w:p w14:paraId="02B83777" w14:textId="77777777" w:rsidR="009F73B9" w:rsidRPr="003C0ADD" w:rsidRDefault="009F73B9" w:rsidP="009F73B9">
      <w:pPr>
        <w:ind w:left="2977" w:hanging="2551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ČSN EN ISO 13287         Osobní ochranné prostředky – Obuv – Metoda zkoušení odolnosti proti uklouznutí</w:t>
      </w:r>
    </w:p>
    <w:p w14:paraId="70347791" w14:textId="77777777" w:rsidR="009F73B9" w:rsidRPr="003C0ADD" w:rsidRDefault="009F73B9" w:rsidP="009F73B9">
      <w:pPr>
        <w:ind w:left="2977" w:hanging="2551"/>
        <w:rPr>
          <w:rFonts w:ascii="Verdana" w:hAnsi="Verdana"/>
          <w:sz w:val="18"/>
          <w:szCs w:val="18"/>
        </w:rPr>
      </w:pPr>
      <w:r w:rsidRPr="003C0ADD">
        <w:rPr>
          <w:rFonts w:ascii="Verdana" w:hAnsi="Verdana"/>
          <w:sz w:val="18"/>
          <w:szCs w:val="18"/>
        </w:rPr>
        <w:t>ČSN EN ISO 17708         Obuv – Zkoušení kompletní obuvi – Pevnost spoje mezi vrškem a podešví</w:t>
      </w:r>
    </w:p>
    <w:p w14:paraId="45B6CBEF" w14:textId="77777777" w:rsidR="00B3742A" w:rsidRPr="003C0ADD" w:rsidRDefault="00B3742A" w:rsidP="002A0C9E">
      <w:pPr>
        <w:autoSpaceDE w:val="0"/>
        <w:jc w:val="both"/>
        <w:rPr>
          <w:rFonts w:ascii="Verdana" w:hAnsi="Verdana"/>
          <w:sz w:val="18"/>
          <w:szCs w:val="18"/>
        </w:rPr>
      </w:pPr>
    </w:p>
    <w:sectPr w:rsidR="00B3742A" w:rsidRPr="003C0ADD" w:rsidSect="002F7595">
      <w:headerReference w:type="even" r:id="rId8"/>
      <w:headerReference w:type="default" r:id="rId9"/>
      <w:headerReference w:type="first" r:id="rId10"/>
      <w:footnotePr>
        <w:pos w:val="beneathText"/>
      </w:footnotePr>
      <w:pgSz w:w="11905" w:h="16837" w:code="9"/>
      <w:pgMar w:top="720" w:right="1021" w:bottom="720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4B033" w14:textId="77777777" w:rsidR="00CA032B" w:rsidRDefault="00CA032B">
      <w:r>
        <w:separator/>
      </w:r>
    </w:p>
  </w:endnote>
  <w:endnote w:type="continuationSeparator" w:id="0">
    <w:p w14:paraId="1C0486DC" w14:textId="77777777" w:rsidR="00CA032B" w:rsidRDefault="00CA0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70DC3" w14:textId="77777777" w:rsidR="00CA032B" w:rsidRDefault="00CA032B">
      <w:r>
        <w:separator/>
      </w:r>
    </w:p>
  </w:footnote>
  <w:footnote w:type="continuationSeparator" w:id="0">
    <w:p w14:paraId="7E81C52C" w14:textId="77777777" w:rsidR="00CA032B" w:rsidRDefault="00CA0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6B466" w14:textId="473A31FA" w:rsidR="00DB58DD" w:rsidRDefault="00DB58D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A73B1" w14:textId="18CE8E6A" w:rsidR="00DB58DD" w:rsidRDefault="00DB58D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F98E4" w14:textId="7062C939" w:rsidR="00AA2C36" w:rsidRDefault="00AA2C36">
    <w:pPr>
      <w:pStyle w:val="Zhlav"/>
    </w:pPr>
    <w:r>
      <w:rPr>
        <w:noProof/>
        <w:lang w:eastAsia="cs-CZ"/>
      </w:rPr>
      <w:drawing>
        <wp:anchor distT="0" distB="0" distL="114300" distR="114300" simplePos="0" relativeHeight="251659264" behindDoc="0" locked="1" layoutInCell="1" allowOverlap="1" wp14:anchorId="1A289E84" wp14:editId="2355FE47">
          <wp:simplePos x="0" y="0"/>
          <wp:positionH relativeFrom="page">
            <wp:posOffset>444500</wp:posOffset>
          </wp:positionH>
          <wp:positionV relativeFrom="page">
            <wp:posOffset>340360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8F061D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Arial"/>
        <w:b/>
        <w:i w:val="0"/>
        <w:sz w:val="24"/>
      </w:rPr>
    </w:lvl>
  </w:abstractNum>
  <w:abstractNum w:abstractNumId="3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4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A2D168E"/>
    <w:multiLevelType w:val="multilevel"/>
    <w:tmpl w:val="04050015"/>
    <w:numStyleLink w:val="Styl1"/>
  </w:abstractNum>
  <w:abstractNum w:abstractNumId="6" w15:restartNumberingAfterBreak="0">
    <w:nsid w:val="1FE97230"/>
    <w:multiLevelType w:val="singleLevel"/>
    <w:tmpl w:val="00000001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21707EE7"/>
    <w:multiLevelType w:val="multilevel"/>
    <w:tmpl w:val="038EABCC"/>
    <w:lvl w:ilvl="0">
      <w:start w:val="2"/>
      <w:numFmt w:val="upperLetter"/>
      <w:lvlText w:val="%1."/>
      <w:lvlJc w:val="left"/>
      <w:pPr>
        <w:ind w:left="720" w:hanging="360"/>
      </w:pPr>
      <w:rPr>
        <w:rFonts w:ascii="Arial" w:hAnsi="Arial" w:hint="default"/>
        <w:b/>
        <w:sz w:val="28"/>
      </w:rPr>
    </w:lvl>
    <w:lvl w:ilvl="1">
      <w:start w:val="11"/>
      <w:numFmt w:val="decimal"/>
      <w:lvlText w:val="%2."/>
      <w:lvlJc w:val="left"/>
      <w:pPr>
        <w:ind w:left="1440" w:hanging="360"/>
      </w:pPr>
      <w:rPr>
        <w:rFonts w:ascii="Arial" w:hAnsi="Arial" w:hint="default"/>
        <w:b/>
        <w:sz w:val="24"/>
        <w:szCs w:val="2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22083D6E"/>
    <w:multiLevelType w:val="singleLevel"/>
    <w:tmpl w:val="00000001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227F0870"/>
    <w:multiLevelType w:val="multilevel"/>
    <w:tmpl w:val="C48EFD0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907397"/>
    <w:multiLevelType w:val="hybridMultilevel"/>
    <w:tmpl w:val="F8E8812A"/>
    <w:lvl w:ilvl="0" w:tplc="EA046014">
      <w:start w:val="1"/>
      <w:numFmt w:val="decimal"/>
      <w:lvlText w:val="%1."/>
      <w:lvlJc w:val="left"/>
      <w:pPr>
        <w:ind w:left="4965" w:hanging="360"/>
      </w:pPr>
    </w:lvl>
    <w:lvl w:ilvl="1" w:tplc="66F64D3A" w:tentative="1">
      <w:start w:val="1"/>
      <w:numFmt w:val="lowerLetter"/>
      <w:lvlText w:val="%2."/>
      <w:lvlJc w:val="left"/>
      <w:pPr>
        <w:ind w:left="5685" w:hanging="360"/>
      </w:pPr>
    </w:lvl>
    <w:lvl w:ilvl="2" w:tplc="F9BE8CAC" w:tentative="1">
      <w:start w:val="1"/>
      <w:numFmt w:val="lowerRoman"/>
      <w:lvlText w:val="%3."/>
      <w:lvlJc w:val="right"/>
      <w:pPr>
        <w:ind w:left="6405" w:hanging="180"/>
      </w:pPr>
    </w:lvl>
    <w:lvl w:ilvl="3" w:tplc="18221CA0" w:tentative="1">
      <w:start w:val="1"/>
      <w:numFmt w:val="decimal"/>
      <w:lvlText w:val="%4."/>
      <w:lvlJc w:val="left"/>
      <w:pPr>
        <w:ind w:left="7125" w:hanging="360"/>
      </w:pPr>
    </w:lvl>
    <w:lvl w:ilvl="4" w:tplc="78780188" w:tentative="1">
      <w:start w:val="1"/>
      <w:numFmt w:val="lowerLetter"/>
      <w:lvlText w:val="%5."/>
      <w:lvlJc w:val="left"/>
      <w:pPr>
        <w:ind w:left="7845" w:hanging="360"/>
      </w:pPr>
    </w:lvl>
    <w:lvl w:ilvl="5" w:tplc="FEC206EC" w:tentative="1">
      <w:start w:val="1"/>
      <w:numFmt w:val="lowerRoman"/>
      <w:lvlText w:val="%6."/>
      <w:lvlJc w:val="right"/>
      <w:pPr>
        <w:ind w:left="8565" w:hanging="180"/>
      </w:pPr>
    </w:lvl>
    <w:lvl w:ilvl="6" w:tplc="E0802D08" w:tentative="1">
      <w:start w:val="1"/>
      <w:numFmt w:val="decimal"/>
      <w:lvlText w:val="%7."/>
      <w:lvlJc w:val="left"/>
      <w:pPr>
        <w:ind w:left="9285" w:hanging="360"/>
      </w:pPr>
    </w:lvl>
    <w:lvl w:ilvl="7" w:tplc="D3CE057C" w:tentative="1">
      <w:start w:val="1"/>
      <w:numFmt w:val="lowerLetter"/>
      <w:lvlText w:val="%8."/>
      <w:lvlJc w:val="left"/>
      <w:pPr>
        <w:ind w:left="10005" w:hanging="360"/>
      </w:pPr>
    </w:lvl>
    <w:lvl w:ilvl="8" w:tplc="A6F6D298" w:tentative="1">
      <w:start w:val="1"/>
      <w:numFmt w:val="lowerRoman"/>
      <w:lvlText w:val="%9."/>
      <w:lvlJc w:val="right"/>
      <w:pPr>
        <w:ind w:left="10725" w:hanging="180"/>
      </w:pPr>
    </w:lvl>
  </w:abstractNum>
  <w:abstractNum w:abstractNumId="11" w15:restartNumberingAfterBreak="0">
    <w:nsid w:val="26BD5726"/>
    <w:multiLevelType w:val="hybridMultilevel"/>
    <w:tmpl w:val="3C088468"/>
    <w:lvl w:ilvl="0" w:tplc="4C2A3B88">
      <w:start w:val="64"/>
      <w:numFmt w:val="bullet"/>
      <w:lvlText w:val="-"/>
      <w:lvlJc w:val="left"/>
      <w:pPr>
        <w:tabs>
          <w:tab w:val="num" w:pos="284"/>
        </w:tabs>
        <w:ind w:left="284" w:hanging="199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C00B24"/>
    <w:multiLevelType w:val="singleLevel"/>
    <w:tmpl w:val="00000001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40136B16"/>
    <w:multiLevelType w:val="multilevel"/>
    <w:tmpl w:val="04050015"/>
    <w:styleLink w:val="Styl1"/>
    <w:lvl w:ilvl="0">
      <w:start w:val="1"/>
      <w:numFmt w:val="upperLetter"/>
      <w:lvlText w:val="%1."/>
      <w:lvlJc w:val="left"/>
      <w:pPr>
        <w:ind w:left="720" w:hanging="360"/>
      </w:pPr>
      <w:rPr>
        <w:rFonts w:ascii="Arial" w:hAnsi="Arial"/>
        <w:b/>
        <w:sz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  <w:b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7C0086"/>
    <w:multiLevelType w:val="multilevel"/>
    <w:tmpl w:val="038EABCC"/>
    <w:lvl w:ilvl="0">
      <w:start w:val="2"/>
      <w:numFmt w:val="upperLetter"/>
      <w:lvlText w:val="%1."/>
      <w:lvlJc w:val="left"/>
      <w:pPr>
        <w:ind w:left="720" w:hanging="360"/>
      </w:pPr>
      <w:rPr>
        <w:rFonts w:ascii="Arial" w:hAnsi="Arial" w:hint="default"/>
        <w:b/>
        <w:sz w:val="28"/>
      </w:rPr>
    </w:lvl>
    <w:lvl w:ilvl="1">
      <w:start w:val="11"/>
      <w:numFmt w:val="decimal"/>
      <w:lvlText w:val="%2."/>
      <w:lvlJc w:val="left"/>
      <w:pPr>
        <w:ind w:left="1440" w:hanging="360"/>
      </w:pPr>
      <w:rPr>
        <w:rFonts w:ascii="Arial" w:hAnsi="Arial" w:hint="default"/>
        <w:b/>
        <w:sz w:val="24"/>
        <w:szCs w:val="2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F865C6A"/>
    <w:multiLevelType w:val="hybridMultilevel"/>
    <w:tmpl w:val="1CC299CC"/>
    <w:lvl w:ilvl="0" w:tplc="C6AEA338">
      <w:start w:val="1"/>
      <w:numFmt w:val="decimal"/>
      <w:lvlText w:val="%1."/>
      <w:lvlJc w:val="left"/>
      <w:pPr>
        <w:ind w:left="5398" w:hanging="360"/>
      </w:pPr>
    </w:lvl>
    <w:lvl w:ilvl="1" w:tplc="4E685040" w:tentative="1">
      <w:start w:val="1"/>
      <w:numFmt w:val="lowerLetter"/>
      <w:lvlText w:val="%2."/>
      <w:lvlJc w:val="left"/>
      <w:pPr>
        <w:ind w:left="6118" w:hanging="360"/>
      </w:pPr>
    </w:lvl>
    <w:lvl w:ilvl="2" w:tplc="358CB2E8" w:tentative="1">
      <w:start w:val="1"/>
      <w:numFmt w:val="lowerRoman"/>
      <w:lvlText w:val="%3."/>
      <w:lvlJc w:val="right"/>
      <w:pPr>
        <w:ind w:left="6838" w:hanging="180"/>
      </w:pPr>
    </w:lvl>
    <w:lvl w:ilvl="3" w:tplc="F24CEFF4" w:tentative="1">
      <w:start w:val="1"/>
      <w:numFmt w:val="decimal"/>
      <w:lvlText w:val="%4."/>
      <w:lvlJc w:val="left"/>
      <w:pPr>
        <w:ind w:left="7558" w:hanging="360"/>
      </w:pPr>
    </w:lvl>
    <w:lvl w:ilvl="4" w:tplc="F5EAB18E" w:tentative="1">
      <w:start w:val="1"/>
      <w:numFmt w:val="lowerLetter"/>
      <w:lvlText w:val="%5."/>
      <w:lvlJc w:val="left"/>
      <w:pPr>
        <w:ind w:left="8278" w:hanging="360"/>
      </w:pPr>
    </w:lvl>
    <w:lvl w:ilvl="5" w:tplc="13701CDA" w:tentative="1">
      <w:start w:val="1"/>
      <w:numFmt w:val="lowerRoman"/>
      <w:lvlText w:val="%6."/>
      <w:lvlJc w:val="right"/>
      <w:pPr>
        <w:ind w:left="8998" w:hanging="180"/>
      </w:pPr>
    </w:lvl>
    <w:lvl w:ilvl="6" w:tplc="52C83AB6" w:tentative="1">
      <w:start w:val="1"/>
      <w:numFmt w:val="decimal"/>
      <w:lvlText w:val="%7."/>
      <w:lvlJc w:val="left"/>
      <w:pPr>
        <w:ind w:left="9718" w:hanging="360"/>
      </w:pPr>
    </w:lvl>
    <w:lvl w:ilvl="7" w:tplc="D17AE7E0" w:tentative="1">
      <w:start w:val="1"/>
      <w:numFmt w:val="lowerLetter"/>
      <w:lvlText w:val="%8."/>
      <w:lvlJc w:val="left"/>
      <w:pPr>
        <w:ind w:left="10438" w:hanging="360"/>
      </w:pPr>
    </w:lvl>
    <w:lvl w:ilvl="8" w:tplc="10086180" w:tentative="1">
      <w:start w:val="1"/>
      <w:numFmt w:val="lowerRoman"/>
      <w:lvlText w:val="%9."/>
      <w:lvlJc w:val="right"/>
      <w:pPr>
        <w:ind w:left="11158" w:hanging="180"/>
      </w:pPr>
    </w:lvl>
  </w:abstractNum>
  <w:num w:numId="1" w16cid:durableId="136580915">
    <w:abstractNumId w:val="1"/>
  </w:num>
  <w:num w:numId="2" w16cid:durableId="651912227">
    <w:abstractNumId w:val="2"/>
  </w:num>
  <w:num w:numId="3" w16cid:durableId="223682593">
    <w:abstractNumId w:val="3"/>
  </w:num>
  <w:num w:numId="4" w16cid:durableId="519900132">
    <w:abstractNumId w:val="4"/>
  </w:num>
  <w:num w:numId="5" w16cid:durableId="1680623260">
    <w:abstractNumId w:val="11"/>
  </w:num>
  <w:num w:numId="6" w16cid:durableId="1756634374">
    <w:abstractNumId w:val="12"/>
  </w:num>
  <w:num w:numId="7" w16cid:durableId="1794321810">
    <w:abstractNumId w:val="5"/>
  </w:num>
  <w:num w:numId="8" w16cid:durableId="1600259998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cs="Times New Roman" w:hint="default"/>
          <w:sz w:val="28"/>
        </w:rPr>
      </w:lvl>
    </w:lvlOverride>
  </w:num>
  <w:num w:numId="9" w16cid:durableId="1358584106">
    <w:abstractNumId w:val="10"/>
  </w:num>
  <w:num w:numId="10" w16cid:durableId="933052694">
    <w:abstractNumId w:val="15"/>
  </w:num>
  <w:num w:numId="11" w16cid:durableId="1529641399">
    <w:abstractNumId w:val="6"/>
  </w:num>
  <w:num w:numId="12" w16cid:durableId="698900364">
    <w:abstractNumId w:val="8"/>
  </w:num>
  <w:num w:numId="13" w16cid:durableId="1664122777">
    <w:abstractNumId w:val="13"/>
  </w:num>
  <w:num w:numId="14" w16cid:durableId="939606446">
    <w:abstractNumId w:val="14"/>
  </w:num>
  <w:num w:numId="15" w16cid:durableId="331419361">
    <w:abstractNumId w:val="9"/>
  </w:num>
  <w:num w:numId="16" w16cid:durableId="1205407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ECB"/>
    <w:rsid w:val="00004455"/>
    <w:rsid w:val="000117AB"/>
    <w:rsid w:val="00020109"/>
    <w:rsid w:val="000207AD"/>
    <w:rsid w:val="000210FE"/>
    <w:rsid w:val="00024F02"/>
    <w:rsid w:val="000336DF"/>
    <w:rsid w:val="00037C51"/>
    <w:rsid w:val="0004070B"/>
    <w:rsid w:val="00046006"/>
    <w:rsid w:val="00047BD0"/>
    <w:rsid w:val="00056BC3"/>
    <w:rsid w:val="00057049"/>
    <w:rsid w:val="000578E8"/>
    <w:rsid w:val="0006275D"/>
    <w:rsid w:val="000655BE"/>
    <w:rsid w:val="00075F51"/>
    <w:rsid w:val="00077B3B"/>
    <w:rsid w:val="00083F7B"/>
    <w:rsid w:val="00085590"/>
    <w:rsid w:val="000871F6"/>
    <w:rsid w:val="00092AB1"/>
    <w:rsid w:val="000B0474"/>
    <w:rsid w:val="000B1887"/>
    <w:rsid w:val="000B7A4F"/>
    <w:rsid w:val="000C02CF"/>
    <w:rsid w:val="000C491E"/>
    <w:rsid w:val="000D0C0D"/>
    <w:rsid w:val="000D1F26"/>
    <w:rsid w:val="000E4544"/>
    <w:rsid w:val="000E47C0"/>
    <w:rsid w:val="000E4DB2"/>
    <w:rsid w:val="000F6F6F"/>
    <w:rsid w:val="00100839"/>
    <w:rsid w:val="00100D4C"/>
    <w:rsid w:val="001038D6"/>
    <w:rsid w:val="00105D8D"/>
    <w:rsid w:val="00106036"/>
    <w:rsid w:val="0011252B"/>
    <w:rsid w:val="0011314E"/>
    <w:rsid w:val="001132FA"/>
    <w:rsid w:val="00115127"/>
    <w:rsid w:val="00115C22"/>
    <w:rsid w:val="00115C6A"/>
    <w:rsid w:val="00117CF2"/>
    <w:rsid w:val="00125CCC"/>
    <w:rsid w:val="001411B1"/>
    <w:rsid w:val="0014255A"/>
    <w:rsid w:val="00157FC2"/>
    <w:rsid w:val="0016207E"/>
    <w:rsid w:val="00164348"/>
    <w:rsid w:val="00164716"/>
    <w:rsid w:val="0016505E"/>
    <w:rsid w:val="0017004B"/>
    <w:rsid w:val="00176F6F"/>
    <w:rsid w:val="0018609E"/>
    <w:rsid w:val="001875FB"/>
    <w:rsid w:val="00190F98"/>
    <w:rsid w:val="001929A2"/>
    <w:rsid w:val="00196C86"/>
    <w:rsid w:val="00197660"/>
    <w:rsid w:val="00197BF9"/>
    <w:rsid w:val="001A10A9"/>
    <w:rsid w:val="001A2BA9"/>
    <w:rsid w:val="001A346A"/>
    <w:rsid w:val="001A486F"/>
    <w:rsid w:val="001B0C23"/>
    <w:rsid w:val="001B0FBC"/>
    <w:rsid w:val="001B70A7"/>
    <w:rsid w:val="001C0E0A"/>
    <w:rsid w:val="001C1971"/>
    <w:rsid w:val="001C1D00"/>
    <w:rsid w:val="001C5625"/>
    <w:rsid w:val="001D041C"/>
    <w:rsid w:val="001D127A"/>
    <w:rsid w:val="001D3AD9"/>
    <w:rsid w:val="001D3AE4"/>
    <w:rsid w:val="001D708A"/>
    <w:rsid w:val="001E0B49"/>
    <w:rsid w:val="001E0FE4"/>
    <w:rsid w:val="001F3243"/>
    <w:rsid w:val="001F68F5"/>
    <w:rsid w:val="002017B2"/>
    <w:rsid w:val="0020247D"/>
    <w:rsid w:val="002041FB"/>
    <w:rsid w:val="0020647F"/>
    <w:rsid w:val="002103D9"/>
    <w:rsid w:val="0022023C"/>
    <w:rsid w:val="00220791"/>
    <w:rsid w:val="00225850"/>
    <w:rsid w:val="00231807"/>
    <w:rsid w:val="0023413F"/>
    <w:rsid w:val="00234435"/>
    <w:rsid w:val="00234797"/>
    <w:rsid w:val="00235234"/>
    <w:rsid w:val="00240F86"/>
    <w:rsid w:val="00241B36"/>
    <w:rsid w:val="002423DD"/>
    <w:rsid w:val="00243E55"/>
    <w:rsid w:val="002447AB"/>
    <w:rsid w:val="002516A9"/>
    <w:rsid w:val="00256DB0"/>
    <w:rsid w:val="00257FE5"/>
    <w:rsid w:val="0026023F"/>
    <w:rsid w:val="00261A82"/>
    <w:rsid w:val="00263BC2"/>
    <w:rsid w:val="00264E8A"/>
    <w:rsid w:val="00267404"/>
    <w:rsid w:val="002714BD"/>
    <w:rsid w:val="00277E53"/>
    <w:rsid w:val="00284FDB"/>
    <w:rsid w:val="00287F34"/>
    <w:rsid w:val="0029264E"/>
    <w:rsid w:val="00293E6C"/>
    <w:rsid w:val="002A0C9E"/>
    <w:rsid w:val="002A64CA"/>
    <w:rsid w:val="002B2788"/>
    <w:rsid w:val="002B601A"/>
    <w:rsid w:val="002C04E6"/>
    <w:rsid w:val="002D12B3"/>
    <w:rsid w:val="002D181C"/>
    <w:rsid w:val="002E029D"/>
    <w:rsid w:val="002E2C36"/>
    <w:rsid w:val="002E4938"/>
    <w:rsid w:val="002E7724"/>
    <w:rsid w:val="002F5523"/>
    <w:rsid w:val="002F5D9F"/>
    <w:rsid w:val="002F7595"/>
    <w:rsid w:val="002F7D22"/>
    <w:rsid w:val="002F7DF7"/>
    <w:rsid w:val="00305541"/>
    <w:rsid w:val="00305687"/>
    <w:rsid w:val="00305F9A"/>
    <w:rsid w:val="003070DD"/>
    <w:rsid w:val="00310410"/>
    <w:rsid w:val="00312C52"/>
    <w:rsid w:val="0032288C"/>
    <w:rsid w:val="00322C41"/>
    <w:rsid w:val="003312D3"/>
    <w:rsid w:val="003318AB"/>
    <w:rsid w:val="00332C5D"/>
    <w:rsid w:val="0034682E"/>
    <w:rsid w:val="00347BB5"/>
    <w:rsid w:val="00351B31"/>
    <w:rsid w:val="00360EC0"/>
    <w:rsid w:val="003741C8"/>
    <w:rsid w:val="00375A39"/>
    <w:rsid w:val="00377858"/>
    <w:rsid w:val="00382978"/>
    <w:rsid w:val="003842DE"/>
    <w:rsid w:val="00385DC3"/>
    <w:rsid w:val="00395AC1"/>
    <w:rsid w:val="00395C5C"/>
    <w:rsid w:val="003A22B4"/>
    <w:rsid w:val="003A2D5B"/>
    <w:rsid w:val="003A543E"/>
    <w:rsid w:val="003B0575"/>
    <w:rsid w:val="003B32FF"/>
    <w:rsid w:val="003B3C59"/>
    <w:rsid w:val="003C0ADD"/>
    <w:rsid w:val="003C50D4"/>
    <w:rsid w:val="003C56A4"/>
    <w:rsid w:val="003C7D01"/>
    <w:rsid w:val="003C7D3F"/>
    <w:rsid w:val="003D3860"/>
    <w:rsid w:val="003D3FB4"/>
    <w:rsid w:val="003D784A"/>
    <w:rsid w:val="003E3AE2"/>
    <w:rsid w:val="003F54F1"/>
    <w:rsid w:val="003F5644"/>
    <w:rsid w:val="00405A38"/>
    <w:rsid w:val="00412082"/>
    <w:rsid w:val="00421D96"/>
    <w:rsid w:val="00425132"/>
    <w:rsid w:val="00425A31"/>
    <w:rsid w:val="00430716"/>
    <w:rsid w:val="00436C7E"/>
    <w:rsid w:val="0043781B"/>
    <w:rsid w:val="004532E5"/>
    <w:rsid w:val="00456793"/>
    <w:rsid w:val="004629DE"/>
    <w:rsid w:val="004647A6"/>
    <w:rsid w:val="00473902"/>
    <w:rsid w:val="0048110A"/>
    <w:rsid w:val="0048509C"/>
    <w:rsid w:val="004A1000"/>
    <w:rsid w:val="004A3D5D"/>
    <w:rsid w:val="004A46BC"/>
    <w:rsid w:val="004A4778"/>
    <w:rsid w:val="004B10D9"/>
    <w:rsid w:val="004B64DC"/>
    <w:rsid w:val="004B7A75"/>
    <w:rsid w:val="004C6695"/>
    <w:rsid w:val="004C71A1"/>
    <w:rsid w:val="004D684B"/>
    <w:rsid w:val="004E07BD"/>
    <w:rsid w:val="004E36F4"/>
    <w:rsid w:val="004E3979"/>
    <w:rsid w:val="004F06A9"/>
    <w:rsid w:val="004F5D55"/>
    <w:rsid w:val="00502954"/>
    <w:rsid w:val="005044E4"/>
    <w:rsid w:val="005263FA"/>
    <w:rsid w:val="00534FBA"/>
    <w:rsid w:val="00535349"/>
    <w:rsid w:val="00544C6B"/>
    <w:rsid w:val="00546C8C"/>
    <w:rsid w:val="00550CAC"/>
    <w:rsid w:val="0055500D"/>
    <w:rsid w:val="005628B3"/>
    <w:rsid w:val="00567E68"/>
    <w:rsid w:val="00571FB3"/>
    <w:rsid w:val="00572D44"/>
    <w:rsid w:val="00575968"/>
    <w:rsid w:val="00580DD8"/>
    <w:rsid w:val="00583C66"/>
    <w:rsid w:val="00584165"/>
    <w:rsid w:val="005851FA"/>
    <w:rsid w:val="00586129"/>
    <w:rsid w:val="00586DE1"/>
    <w:rsid w:val="00592635"/>
    <w:rsid w:val="00593615"/>
    <w:rsid w:val="00594DCA"/>
    <w:rsid w:val="005973BD"/>
    <w:rsid w:val="005A028F"/>
    <w:rsid w:val="005A6E9F"/>
    <w:rsid w:val="005B5DED"/>
    <w:rsid w:val="005C39E6"/>
    <w:rsid w:val="005C6065"/>
    <w:rsid w:val="005C6CFD"/>
    <w:rsid w:val="005D5FED"/>
    <w:rsid w:val="005D7BD8"/>
    <w:rsid w:val="005E0D61"/>
    <w:rsid w:val="005E1994"/>
    <w:rsid w:val="005E2392"/>
    <w:rsid w:val="005E6571"/>
    <w:rsid w:val="005F4DAD"/>
    <w:rsid w:val="005F71C2"/>
    <w:rsid w:val="00602690"/>
    <w:rsid w:val="00603690"/>
    <w:rsid w:val="006043BA"/>
    <w:rsid w:val="006067AC"/>
    <w:rsid w:val="00607F5E"/>
    <w:rsid w:val="006142DE"/>
    <w:rsid w:val="00633AD9"/>
    <w:rsid w:val="006404BA"/>
    <w:rsid w:val="00660978"/>
    <w:rsid w:val="00660B52"/>
    <w:rsid w:val="00665598"/>
    <w:rsid w:val="006706DA"/>
    <w:rsid w:val="00673CA2"/>
    <w:rsid w:val="00674BEF"/>
    <w:rsid w:val="00675D2C"/>
    <w:rsid w:val="006764FD"/>
    <w:rsid w:val="006841AF"/>
    <w:rsid w:val="00686CA7"/>
    <w:rsid w:val="00690F2D"/>
    <w:rsid w:val="00697BE9"/>
    <w:rsid w:val="006A0618"/>
    <w:rsid w:val="006A7D44"/>
    <w:rsid w:val="006B4A59"/>
    <w:rsid w:val="006B5622"/>
    <w:rsid w:val="006D169E"/>
    <w:rsid w:val="006D2CE1"/>
    <w:rsid w:val="006E1DF2"/>
    <w:rsid w:val="006E1EDC"/>
    <w:rsid w:val="006E23B3"/>
    <w:rsid w:val="006E33F5"/>
    <w:rsid w:val="007001AE"/>
    <w:rsid w:val="00700906"/>
    <w:rsid w:val="00700943"/>
    <w:rsid w:val="00704591"/>
    <w:rsid w:val="007137E6"/>
    <w:rsid w:val="0071390E"/>
    <w:rsid w:val="00721F4B"/>
    <w:rsid w:val="007319BE"/>
    <w:rsid w:val="007323D9"/>
    <w:rsid w:val="007368D9"/>
    <w:rsid w:val="00742063"/>
    <w:rsid w:val="00742AEB"/>
    <w:rsid w:val="0074502B"/>
    <w:rsid w:val="00746161"/>
    <w:rsid w:val="00746D0A"/>
    <w:rsid w:val="0075059D"/>
    <w:rsid w:val="00752E2E"/>
    <w:rsid w:val="007548A5"/>
    <w:rsid w:val="00755465"/>
    <w:rsid w:val="00761C04"/>
    <w:rsid w:val="00762491"/>
    <w:rsid w:val="00765F24"/>
    <w:rsid w:val="007702C5"/>
    <w:rsid w:val="00773BEB"/>
    <w:rsid w:val="0077605D"/>
    <w:rsid w:val="0077718D"/>
    <w:rsid w:val="00781EFC"/>
    <w:rsid w:val="007903F5"/>
    <w:rsid w:val="007909FC"/>
    <w:rsid w:val="00791C56"/>
    <w:rsid w:val="00794B10"/>
    <w:rsid w:val="007972B5"/>
    <w:rsid w:val="007A42FD"/>
    <w:rsid w:val="007A5F06"/>
    <w:rsid w:val="007B5B26"/>
    <w:rsid w:val="007B6C44"/>
    <w:rsid w:val="007C19A3"/>
    <w:rsid w:val="007C356F"/>
    <w:rsid w:val="007C4C51"/>
    <w:rsid w:val="007D214E"/>
    <w:rsid w:val="007D428C"/>
    <w:rsid w:val="007E2EA6"/>
    <w:rsid w:val="007E4A01"/>
    <w:rsid w:val="007F3D26"/>
    <w:rsid w:val="008047BF"/>
    <w:rsid w:val="0080783C"/>
    <w:rsid w:val="00810B5F"/>
    <w:rsid w:val="00811003"/>
    <w:rsid w:val="0081180F"/>
    <w:rsid w:val="00812D02"/>
    <w:rsid w:val="008141CE"/>
    <w:rsid w:val="0082170C"/>
    <w:rsid w:val="00822529"/>
    <w:rsid w:val="008227D8"/>
    <w:rsid w:val="00825EF1"/>
    <w:rsid w:val="008261EB"/>
    <w:rsid w:val="00827E28"/>
    <w:rsid w:val="00835670"/>
    <w:rsid w:val="008368EC"/>
    <w:rsid w:val="00837330"/>
    <w:rsid w:val="0085211B"/>
    <w:rsid w:val="008535AF"/>
    <w:rsid w:val="00853BFB"/>
    <w:rsid w:val="00861E0F"/>
    <w:rsid w:val="00862DC7"/>
    <w:rsid w:val="008630EA"/>
    <w:rsid w:val="0087591D"/>
    <w:rsid w:val="00885774"/>
    <w:rsid w:val="008878B5"/>
    <w:rsid w:val="0089026F"/>
    <w:rsid w:val="00890599"/>
    <w:rsid w:val="00891B01"/>
    <w:rsid w:val="00892E36"/>
    <w:rsid w:val="0089555A"/>
    <w:rsid w:val="008A2799"/>
    <w:rsid w:val="008C6154"/>
    <w:rsid w:val="008C7C51"/>
    <w:rsid w:val="008D07BE"/>
    <w:rsid w:val="008E0D5A"/>
    <w:rsid w:val="008E52C8"/>
    <w:rsid w:val="008F1DF9"/>
    <w:rsid w:val="008F1F51"/>
    <w:rsid w:val="008F2B95"/>
    <w:rsid w:val="008F42B5"/>
    <w:rsid w:val="00900A16"/>
    <w:rsid w:val="00912559"/>
    <w:rsid w:val="0091349E"/>
    <w:rsid w:val="00914FCF"/>
    <w:rsid w:val="0091552A"/>
    <w:rsid w:val="009266DF"/>
    <w:rsid w:val="00926939"/>
    <w:rsid w:val="00933547"/>
    <w:rsid w:val="00942239"/>
    <w:rsid w:val="0094374B"/>
    <w:rsid w:val="009451F1"/>
    <w:rsid w:val="00950057"/>
    <w:rsid w:val="00950FA7"/>
    <w:rsid w:val="0095178E"/>
    <w:rsid w:val="00953681"/>
    <w:rsid w:val="00953EF6"/>
    <w:rsid w:val="00963B42"/>
    <w:rsid w:val="00966938"/>
    <w:rsid w:val="00970994"/>
    <w:rsid w:val="00974050"/>
    <w:rsid w:val="00974466"/>
    <w:rsid w:val="00995D54"/>
    <w:rsid w:val="009A131F"/>
    <w:rsid w:val="009A482A"/>
    <w:rsid w:val="009B01DB"/>
    <w:rsid w:val="009B4576"/>
    <w:rsid w:val="009C44E6"/>
    <w:rsid w:val="009D0A90"/>
    <w:rsid w:val="009D0B73"/>
    <w:rsid w:val="009D6599"/>
    <w:rsid w:val="009D6DE6"/>
    <w:rsid w:val="009E30AE"/>
    <w:rsid w:val="009E36F0"/>
    <w:rsid w:val="009E6503"/>
    <w:rsid w:val="009F1790"/>
    <w:rsid w:val="009F424B"/>
    <w:rsid w:val="009F4F83"/>
    <w:rsid w:val="009F73B9"/>
    <w:rsid w:val="00A0045A"/>
    <w:rsid w:val="00A04512"/>
    <w:rsid w:val="00A06826"/>
    <w:rsid w:val="00A06874"/>
    <w:rsid w:val="00A13903"/>
    <w:rsid w:val="00A13FF0"/>
    <w:rsid w:val="00A20679"/>
    <w:rsid w:val="00A21192"/>
    <w:rsid w:val="00A26C53"/>
    <w:rsid w:val="00A32973"/>
    <w:rsid w:val="00A36003"/>
    <w:rsid w:val="00A47393"/>
    <w:rsid w:val="00A5185E"/>
    <w:rsid w:val="00A551CA"/>
    <w:rsid w:val="00A57DBA"/>
    <w:rsid w:val="00A60BFD"/>
    <w:rsid w:val="00A6517D"/>
    <w:rsid w:val="00A66E4A"/>
    <w:rsid w:val="00A7368A"/>
    <w:rsid w:val="00A77A44"/>
    <w:rsid w:val="00A81D4A"/>
    <w:rsid w:val="00A97D5C"/>
    <w:rsid w:val="00AA1F4C"/>
    <w:rsid w:val="00AA2C36"/>
    <w:rsid w:val="00AA5696"/>
    <w:rsid w:val="00AA586A"/>
    <w:rsid w:val="00AA640E"/>
    <w:rsid w:val="00AB3FC6"/>
    <w:rsid w:val="00AB685E"/>
    <w:rsid w:val="00AC0860"/>
    <w:rsid w:val="00AC66A3"/>
    <w:rsid w:val="00AD1713"/>
    <w:rsid w:val="00AD3F2A"/>
    <w:rsid w:val="00AD711A"/>
    <w:rsid w:val="00AD73F3"/>
    <w:rsid w:val="00AE217A"/>
    <w:rsid w:val="00AE40A8"/>
    <w:rsid w:val="00AE79C6"/>
    <w:rsid w:val="00AF1099"/>
    <w:rsid w:val="00AF1DC6"/>
    <w:rsid w:val="00AF36A4"/>
    <w:rsid w:val="00AF5AAA"/>
    <w:rsid w:val="00B00DF7"/>
    <w:rsid w:val="00B01B7F"/>
    <w:rsid w:val="00B03E30"/>
    <w:rsid w:val="00B0563E"/>
    <w:rsid w:val="00B07DF7"/>
    <w:rsid w:val="00B15297"/>
    <w:rsid w:val="00B163E3"/>
    <w:rsid w:val="00B168B0"/>
    <w:rsid w:val="00B1725C"/>
    <w:rsid w:val="00B20AF7"/>
    <w:rsid w:val="00B213C7"/>
    <w:rsid w:val="00B21B4B"/>
    <w:rsid w:val="00B249E2"/>
    <w:rsid w:val="00B25B0F"/>
    <w:rsid w:val="00B31848"/>
    <w:rsid w:val="00B35C8F"/>
    <w:rsid w:val="00B3635B"/>
    <w:rsid w:val="00B3732D"/>
    <w:rsid w:val="00B3742A"/>
    <w:rsid w:val="00B41D20"/>
    <w:rsid w:val="00B429E4"/>
    <w:rsid w:val="00B47366"/>
    <w:rsid w:val="00B6130D"/>
    <w:rsid w:val="00B70852"/>
    <w:rsid w:val="00B711A0"/>
    <w:rsid w:val="00B71A0F"/>
    <w:rsid w:val="00B72257"/>
    <w:rsid w:val="00B81A0D"/>
    <w:rsid w:val="00B82A11"/>
    <w:rsid w:val="00B8303F"/>
    <w:rsid w:val="00B84E94"/>
    <w:rsid w:val="00B86FBA"/>
    <w:rsid w:val="00B92A0E"/>
    <w:rsid w:val="00BA7550"/>
    <w:rsid w:val="00BB37CB"/>
    <w:rsid w:val="00BB5A03"/>
    <w:rsid w:val="00BC01C6"/>
    <w:rsid w:val="00BC17A7"/>
    <w:rsid w:val="00BC40A3"/>
    <w:rsid w:val="00BC4A11"/>
    <w:rsid w:val="00BD101E"/>
    <w:rsid w:val="00BD2585"/>
    <w:rsid w:val="00BD3542"/>
    <w:rsid w:val="00BD6922"/>
    <w:rsid w:val="00BD6CB8"/>
    <w:rsid w:val="00BE0FCF"/>
    <w:rsid w:val="00BE129D"/>
    <w:rsid w:val="00BE1973"/>
    <w:rsid w:val="00BE4F3F"/>
    <w:rsid w:val="00BE66B8"/>
    <w:rsid w:val="00BF113D"/>
    <w:rsid w:val="00BF1864"/>
    <w:rsid w:val="00BF1F0D"/>
    <w:rsid w:val="00C03D25"/>
    <w:rsid w:val="00C06FC7"/>
    <w:rsid w:val="00C2092E"/>
    <w:rsid w:val="00C2121C"/>
    <w:rsid w:val="00C2315A"/>
    <w:rsid w:val="00C26AF0"/>
    <w:rsid w:val="00C27986"/>
    <w:rsid w:val="00C35ECC"/>
    <w:rsid w:val="00C40D9E"/>
    <w:rsid w:val="00C41FB9"/>
    <w:rsid w:val="00C44588"/>
    <w:rsid w:val="00C47330"/>
    <w:rsid w:val="00C57037"/>
    <w:rsid w:val="00C60088"/>
    <w:rsid w:val="00C624A6"/>
    <w:rsid w:val="00C64E4F"/>
    <w:rsid w:val="00C65C31"/>
    <w:rsid w:val="00C67349"/>
    <w:rsid w:val="00C67572"/>
    <w:rsid w:val="00C71CA0"/>
    <w:rsid w:val="00C74200"/>
    <w:rsid w:val="00C76A48"/>
    <w:rsid w:val="00C773D3"/>
    <w:rsid w:val="00C80F00"/>
    <w:rsid w:val="00C81CA5"/>
    <w:rsid w:val="00C851E1"/>
    <w:rsid w:val="00C85FD3"/>
    <w:rsid w:val="00C863D1"/>
    <w:rsid w:val="00C865CA"/>
    <w:rsid w:val="00C86C4B"/>
    <w:rsid w:val="00C8765D"/>
    <w:rsid w:val="00C926D2"/>
    <w:rsid w:val="00C96047"/>
    <w:rsid w:val="00C96464"/>
    <w:rsid w:val="00C96750"/>
    <w:rsid w:val="00CA032B"/>
    <w:rsid w:val="00CA7628"/>
    <w:rsid w:val="00CC0F25"/>
    <w:rsid w:val="00CC2382"/>
    <w:rsid w:val="00CD0F89"/>
    <w:rsid w:val="00CD1A95"/>
    <w:rsid w:val="00CD3B0C"/>
    <w:rsid w:val="00CD5D2E"/>
    <w:rsid w:val="00CE2925"/>
    <w:rsid w:val="00CE2C4B"/>
    <w:rsid w:val="00CE5496"/>
    <w:rsid w:val="00CF2480"/>
    <w:rsid w:val="00CF6C8E"/>
    <w:rsid w:val="00D03ED4"/>
    <w:rsid w:val="00D10857"/>
    <w:rsid w:val="00D17AA5"/>
    <w:rsid w:val="00D17D55"/>
    <w:rsid w:val="00D361CB"/>
    <w:rsid w:val="00D367BF"/>
    <w:rsid w:val="00D40FB5"/>
    <w:rsid w:val="00D4531F"/>
    <w:rsid w:val="00D45B29"/>
    <w:rsid w:val="00D541BE"/>
    <w:rsid w:val="00D5655C"/>
    <w:rsid w:val="00D56C04"/>
    <w:rsid w:val="00D5739F"/>
    <w:rsid w:val="00D61DD5"/>
    <w:rsid w:val="00D658B9"/>
    <w:rsid w:val="00D70827"/>
    <w:rsid w:val="00D71DC5"/>
    <w:rsid w:val="00D730BA"/>
    <w:rsid w:val="00D750A3"/>
    <w:rsid w:val="00D845BF"/>
    <w:rsid w:val="00D871EC"/>
    <w:rsid w:val="00D87A55"/>
    <w:rsid w:val="00D903A6"/>
    <w:rsid w:val="00D92B72"/>
    <w:rsid w:val="00D95AD4"/>
    <w:rsid w:val="00D964B0"/>
    <w:rsid w:val="00D96787"/>
    <w:rsid w:val="00D96B30"/>
    <w:rsid w:val="00D96F1E"/>
    <w:rsid w:val="00D97AD3"/>
    <w:rsid w:val="00DA39C3"/>
    <w:rsid w:val="00DA3D77"/>
    <w:rsid w:val="00DB3830"/>
    <w:rsid w:val="00DB3F54"/>
    <w:rsid w:val="00DB53E3"/>
    <w:rsid w:val="00DB5699"/>
    <w:rsid w:val="00DB56A9"/>
    <w:rsid w:val="00DB58DD"/>
    <w:rsid w:val="00DD00A8"/>
    <w:rsid w:val="00DD1BF7"/>
    <w:rsid w:val="00DD5A77"/>
    <w:rsid w:val="00DE2695"/>
    <w:rsid w:val="00DE371C"/>
    <w:rsid w:val="00DF30ED"/>
    <w:rsid w:val="00DF3DD5"/>
    <w:rsid w:val="00E012D1"/>
    <w:rsid w:val="00E018BF"/>
    <w:rsid w:val="00E028D8"/>
    <w:rsid w:val="00E05CA7"/>
    <w:rsid w:val="00E10B90"/>
    <w:rsid w:val="00E157EA"/>
    <w:rsid w:val="00E17E64"/>
    <w:rsid w:val="00E20E80"/>
    <w:rsid w:val="00E31F06"/>
    <w:rsid w:val="00E40FC7"/>
    <w:rsid w:val="00E44022"/>
    <w:rsid w:val="00E57C92"/>
    <w:rsid w:val="00E614A3"/>
    <w:rsid w:val="00E676F1"/>
    <w:rsid w:val="00E74328"/>
    <w:rsid w:val="00E80CDE"/>
    <w:rsid w:val="00E82F06"/>
    <w:rsid w:val="00E90355"/>
    <w:rsid w:val="00E9138F"/>
    <w:rsid w:val="00E933B4"/>
    <w:rsid w:val="00E96183"/>
    <w:rsid w:val="00E96532"/>
    <w:rsid w:val="00E9688E"/>
    <w:rsid w:val="00EA1999"/>
    <w:rsid w:val="00EA45D2"/>
    <w:rsid w:val="00EB13E6"/>
    <w:rsid w:val="00EB2381"/>
    <w:rsid w:val="00EB390C"/>
    <w:rsid w:val="00EB6E8B"/>
    <w:rsid w:val="00EC4219"/>
    <w:rsid w:val="00EC44BF"/>
    <w:rsid w:val="00ED097A"/>
    <w:rsid w:val="00ED112D"/>
    <w:rsid w:val="00ED66B8"/>
    <w:rsid w:val="00EE32AD"/>
    <w:rsid w:val="00EE3B28"/>
    <w:rsid w:val="00EE3ECB"/>
    <w:rsid w:val="00EF063A"/>
    <w:rsid w:val="00EF20E5"/>
    <w:rsid w:val="00F011EB"/>
    <w:rsid w:val="00F239AC"/>
    <w:rsid w:val="00F32BFA"/>
    <w:rsid w:val="00F3376C"/>
    <w:rsid w:val="00F36234"/>
    <w:rsid w:val="00F3694E"/>
    <w:rsid w:val="00F5474C"/>
    <w:rsid w:val="00F54FA4"/>
    <w:rsid w:val="00F603E8"/>
    <w:rsid w:val="00F6283B"/>
    <w:rsid w:val="00F63275"/>
    <w:rsid w:val="00F70AF8"/>
    <w:rsid w:val="00F70DE0"/>
    <w:rsid w:val="00F7119D"/>
    <w:rsid w:val="00F71AA5"/>
    <w:rsid w:val="00F723A7"/>
    <w:rsid w:val="00F757C2"/>
    <w:rsid w:val="00F75A49"/>
    <w:rsid w:val="00F76090"/>
    <w:rsid w:val="00F8509E"/>
    <w:rsid w:val="00F9523E"/>
    <w:rsid w:val="00F969A9"/>
    <w:rsid w:val="00F9743D"/>
    <w:rsid w:val="00FA0700"/>
    <w:rsid w:val="00FA2E42"/>
    <w:rsid w:val="00FA3F70"/>
    <w:rsid w:val="00FA425F"/>
    <w:rsid w:val="00FA5519"/>
    <w:rsid w:val="00FA658C"/>
    <w:rsid w:val="00FB09C7"/>
    <w:rsid w:val="00FC2802"/>
    <w:rsid w:val="00FC2FB3"/>
    <w:rsid w:val="00FC3AD0"/>
    <w:rsid w:val="00FC4777"/>
    <w:rsid w:val="00FC4C32"/>
    <w:rsid w:val="00FC6B00"/>
    <w:rsid w:val="00FC6E79"/>
    <w:rsid w:val="00FC7912"/>
    <w:rsid w:val="00FD2F8B"/>
    <w:rsid w:val="00FD727C"/>
    <w:rsid w:val="00FE0656"/>
    <w:rsid w:val="00FE54E5"/>
    <w:rsid w:val="00FF2F8A"/>
    <w:rsid w:val="00FF31A3"/>
    <w:rsid w:val="00FF6A8A"/>
    <w:rsid w:val="00FF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69F37"/>
  <w15:docId w15:val="{5E46A6E1-7580-4BAB-A8EF-F38811F58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32973"/>
    <w:pPr>
      <w:suppressAutoHyphens/>
    </w:pPr>
    <w:rPr>
      <w:sz w:val="24"/>
      <w:szCs w:val="24"/>
      <w:lang w:eastAsia="ar-SA"/>
    </w:rPr>
  </w:style>
  <w:style w:type="paragraph" w:styleId="Nadpis4">
    <w:name w:val="heading 4"/>
    <w:basedOn w:val="Normln"/>
    <w:next w:val="Normln"/>
    <w:link w:val="Nadpis4Char"/>
    <w:qFormat/>
    <w:rsid w:val="00B3742A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Arial"/>
      <w:b/>
      <w:i w:val="0"/>
      <w:sz w:val="24"/>
    </w:rPr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Standardnpsmoodstavce1">
    <w:name w:val="Standardní písmo 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Odstavec">
    <w:name w:val="Odstavec"/>
    <w:basedOn w:val="Normln"/>
    <w:pPr>
      <w:overflowPunct w:val="0"/>
      <w:autoSpaceDE w:val="0"/>
      <w:spacing w:after="115" w:line="276" w:lineRule="auto"/>
      <w:ind w:firstLine="480"/>
      <w:textAlignment w:val="baseline"/>
    </w:pPr>
    <w:rPr>
      <w:szCs w:val="20"/>
    </w:rPr>
  </w:style>
  <w:style w:type="paragraph" w:styleId="Zkladntextodsazen">
    <w:name w:val="Body Text Indent"/>
    <w:basedOn w:val="Normln"/>
    <w:pPr>
      <w:autoSpaceDE w:val="0"/>
      <w:spacing w:after="120"/>
      <w:ind w:left="283"/>
    </w:pPr>
    <w:rPr>
      <w:sz w:val="20"/>
      <w:szCs w:val="20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SpisHCO">
    <w:name w:val="Spis HÚ CO"/>
    <w:basedOn w:val="Normln"/>
    <w:rsid w:val="005851FA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  <w:lang w:eastAsia="cs-CZ"/>
    </w:rPr>
  </w:style>
  <w:style w:type="paragraph" w:styleId="Zhlav">
    <w:name w:val="header"/>
    <w:basedOn w:val="Normln"/>
    <w:link w:val="ZhlavChar"/>
    <w:rsid w:val="0091552A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91552A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91552A"/>
  </w:style>
  <w:style w:type="paragraph" w:styleId="Zkladntextodsazen3">
    <w:name w:val="Body Text Indent 3"/>
    <w:basedOn w:val="Normln"/>
    <w:rsid w:val="004B10D9"/>
    <w:pPr>
      <w:spacing w:after="120"/>
      <w:ind w:left="283"/>
    </w:pPr>
    <w:rPr>
      <w:sz w:val="16"/>
      <w:szCs w:val="16"/>
    </w:rPr>
  </w:style>
  <w:style w:type="paragraph" w:styleId="Textbubliny">
    <w:name w:val="Balloon Text"/>
    <w:basedOn w:val="Normln"/>
    <w:link w:val="TextbublinyChar"/>
    <w:rsid w:val="006404B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075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rsid w:val="0011252B"/>
    <w:rPr>
      <w:sz w:val="16"/>
      <w:szCs w:val="16"/>
    </w:rPr>
  </w:style>
  <w:style w:type="paragraph" w:styleId="Textkomente">
    <w:name w:val="annotation text"/>
    <w:basedOn w:val="Normln"/>
    <w:link w:val="TextkomenteChar"/>
    <w:rsid w:val="0011252B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584165"/>
    <w:pPr>
      <w:ind w:left="720"/>
      <w:contextualSpacing/>
    </w:pPr>
  </w:style>
  <w:style w:type="character" w:customStyle="1" w:styleId="ZhlavChar">
    <w:name w:val="Záhlaví Char"/>
    <w:link w:val="Zhlav"/>
    <w:rsid w:val="00D17AA5"/>
    <w:rPr>
      <w:sz w:val="24"/>
      <w:szCs w:val="24"/>
      <w:lang w:eastAsia="ar-SA"/>
    </w:rPr>
  </w:style>
  <w:style w:type="paragraph" w:styleId="Pedmtkomente">
    <w:name w:val="annotation subject"/>
    <w:basedOn w:val="Textkomente"/>
    <w:next w:val="Textkomente"/>
    <w:link w:val="PedmtkomenteChar"/>
    <w:rsid w:val="00106036"/>
    <w:rPr>
      <w:b/>
      <w:bCs/>
    </w:rPr>
  </w:style>
  <w:style w:type="character" w:customStyle="1" w:styleId="TextkomenteChar">
    <w:name w:val="Text komentáře Char"/>
    <w:basedOn w:val="Standardnpsmoodstavce"/>
    <w:link w:val="Textkomente"/>
    <w:rsid w:val="00106036"/>
    <w:rPr>
      <w:lang w:eastAsia="ar-SA"/>
    </w:rPr>
  </w:style>
  <w:style w:type="character" w:customStyle="1" w:styleId="PedmtkomenteChar">
    <w:name w:val="Předmět komentáře Char"/>
    <w:basedOn w:val="TextkomenteChar"/>
    <w:link w:val="Pedmtkomente"/>
    <w:rsid w:val="00106036"/>
    <w:rPr>
      <w:b/>
      <w:bCs/>
      <w:lang w:eastAsia="ar-SA"/>
    </w:rPr>
  </w:style>
  <w:style w:type="character" w:customStyle="1" w:styleId="Nadpis4Char">
    <w:name w:val="Nadpis 4 Char"/>
    <w:basedOn w:val="Standardnpsmoodstavce"/>
    <w:link w:val="Nadpis4"/>
    <w:rsid w:val="00B3742A"/>
    <w:rPr>
      <w:b/>
      <w:bCs/>
      <w:sz w:val="28"/>
      <w:szCs w:val="28"/>
      <w:lang w:eastAsia="sk-SK"/>
    </w:rPr>
  </w:style>
  <w:style w:type="character" w:customStyle="1" w:styleId="WW8Num3z0">
    <w:name w:val="WW8Num3z0"/>
    <w:rsid w:val="00B3742A"/>
    <w:rPr>
      <w:rFonts w:ascii="Arial" w:hAnsi="Arial" w:cs="Arial"/>
      <w:b/>
      <w:i w:val="0"/>
      <w:sz w:val="24"/>
    </w:rPr>
  </w:style>
  <w:style w:type="character" w:customStyle="1" w:styleId="WW8Num5z0">
    <w:name w:val="WW8Num5z0"/>
    <w:rsid w:val="00B3742A"/>
    <w:rPr>
      <w:rFonts w:ascii="Arial" w:eastAsia="Times New Roman" w:hAnsi="Arial" w:cs="Arial"/>
    </w:rPr>
  </w:style>
  <w:style w:type="character" w:customStyle="1" w:styleId="WW8Num5z1">
    <w:name w:val="WW8Num5z1"/>
    <w:rsid w:val="00B3742A"/>
    <w:rPr>
      <w:rFonts w:ascii="Courier New" w:hAnsi="Courier New" w:cs="Courier New"/>
    </w:rPr>
  </w:style>
  <w:style w:type="character" w:customStyle="1" w:styleId="WW8Num5z2">
    <w:name w:val="WW8Num5z2"/>
    <w:rsid w:val="00B3742A"/>
    <w:rPr>
      <w:rFonts w:ascii="Wingdings" w:hAnsi="Wingdings"/>
    </w:rPr>
  </w:style>
  <w:style w:type="character" w:customStyle="1" w:styleId="WW8Num5z3">
    <w:name w:val="WW8Num5z3"/>
    <w:rsid w:val="00B3742A"/>
    <w:rPr>
      <w:rFonts w:ascii="Symbol" w:hAnsi="Symbol"/>
    </w:rPr>
  </w:style>
  <w:style w:type="character" w:customStyle="1" w:styleId="WW8NumSt5z0">
    <w:name w:val="WW8NumSt5z0"/>
    <w:rsid w:val="00B3742A"/>
    <w:rPr>
      <w:rFonts w:ascii="Symbol" w:hAnsi="Symbol"/>
    </w:rPr>
  </w:style>
  <w:style w:type="character" w:customStyle="1" w:styleId="ZkladntextChar">
    <w:name w:val="Základní text Char"/>
    <w:basedOn w:val="Standardnpsmoodstavce"/>
    <w:link w:val="Zkladntext"/>
    <w:rsid w:val="00B3742A"/>
    <w:rPr>
      <w:sz w:val="24"/>
      <w:szCs w:val="24"/>
      <w:lang w:eastAsia="ar-SA"/>
    </w:rPr>
  </w:style>
  <w:style w:type="character" w:customStyle="1" w:styleId="TextbublinyChar">
    <w:name w:val="Text bubliny Char"/>
    <w:basedOn w:val="Standardnpsmoodstavce"/>
    <w:link w:val="Textbubliny"/>
    <w:rsid w:val="00B3742A"/>
    <w:rPr>
      <w:rFonts w:ascii="Tahoma" w:hAnsi="Tahoma" w:cs="Tahoma"/>
      <w:sz w:val="16"/>
      <w:szCs w:val="16"/>
      <w:lang w:eastAsia="ar-SA"/>
    </w:rPr>
  </w:style>
  <w:style w:type="character" w:customStyle="1" w:styleId="ZpatChar">
    <w:name w:val="Zápatí Char"/>
    <w:basedOn w:val="Standardnpsmoodstavce"/>
    <w:link w:val="Zpat"/>
    <w:rsid w:val="00B3742A"/>
    <w:rPr>
      <w:sz w:val="24"/>
      <w:szCs w:val="24"/>
      <w:lang w:eastAsia="ar-SA"/>
    </w:rPr>
  </w:style>
  <w:style w:type="character" w:customStyle="1" w:styleId="CharChar">
    <w:name w:val="Char Char"/>
    <w:rsid w:val="00B3742A"/>
    <w:rPr>
      <w:b/>
      <w:bCs/>
      <w:sz w:val="28"/>
      <w:szCs w:val="28"/>
      <w:lang w:val="cs-CZ" w:eastAsia="sk-SK" w:bidi="ar-SA"/>
    </w:rPr>
  </w:style>
  <w:style w:type="character" w:customStyle="1" w:styleId="RozvrendokumentuChar">
    <w:name w:val="Rozvržení dokumentu Char"/>
    <w:rsid w:val="00B3742A"/>
    <w:rPr>
      <w:rFonts w:ascii="Tahoma" w:hAnsi="Tahoma" w:cs="Tahoma"/>
      <w:sz w:val="16"/>
      <w:szCs w:val="16"/>
      <w:lang w:eastAsia="ar-SA"/>
    </w:rPr>
  </w:style>
  <w:style w:type="character" w:customStyle="1" w:styleId="Zkladntext2SimSun12pt">
    <w:name w:val="Základní text (2) + SimSun;12 pt"/>
    <w:rsid w:val="00B3742A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Zkladntext2SimSun">
    <w:name w:val="Základní text (2) + SimSun"/>
    <w:aliases w:val="12 pt"/>
    <w:rsid w:val="00B3742A"/>
    <w:rPr>
      <w:rFonts w:ascii="SimSun" w:eastAsia="SimSun" w:hAnsi="SimSun" w:cs="SimSun" w:hint="eastAsi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cs-CZ" w:eastAsia="cs-CZ" w:bidi="cs-CZ"/>
    </w:rPr>
  </w:style>
  <w:style w:type="paragraph" w:styleId="Rozloendokumentu">
    <w:name w:val="Document Map"/>
    <w:basedOn w:val="Normln"/>
    <w:link w:val="RozloendokumentuChar"/>
    <w:uiPriority w:val="99"/>
    <w:unhideWhenUsed/>
    <w:rsid w:val="00B3742A"/>
    <w:pPr>
      <w:autoSpaceDE w:val="0"/>
    </w:pPr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rsid w:val="00B3742A"/>
    <w:rPr>
      <w:rFonts w:ascii="Tahoma" w:hAnsi="Tahoma" w:cs="Tahoma"/>
      <w:sz w:val="16"/>
      <w:szCs w:val="16"/>
      <w:lang w:eastAsia="ar-SA"/>
    </w:rPr>
  </w:style>
  <w:style w:type="numbering" w:customStyle="1" w:styleId="Styl1">
    <w:name w:val="Styl1"/>
    <w:rsid w:val="00B3742A"/>
    <w:pPr>
      <w:numPr>
        <w:numId w:val="13"/>
      </w:numPr>
    </w:pPr>
  </w:style>
  <w:style w:type="character" w:customStyle="1" w:styleId="Zkladntext2">
    <w:name w:val="Základní text (2)_"/>
    <w:rsid w:val="00B3742A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Zkladntext2Exact">
    <w:name w:val="Základní text (2) Exact"/>
    <w:rsid w:val="00B3742A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Zkladntext2SimSun12ptExact">
    <w:name w:val="Základní text (2) + SimSun;12 pt Exact"/>
    <w:rsid w:val="00B3742A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Nadpis3">
    <w:name w:val="Nadpis #3_"/>
    <w:rsid w:val="00B3742A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dpis30">
    <w:name w:val="Nadpis #3"/>
    <w:rsid w:val="00B3742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cs-CZ" w:eastAsia="cs-CZ" w:bidi="cs-CZ"/>
    </w:rPr>
  </w:style>
  <w:style w:type="character" w:customStyle="1" w:styleId="Zkladntext20">
    <w:name w:val="Základní text (2)"/>
    <w:rsid w:val="00B3742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cs-CZ" w:eastAsia="cs-CZ" w:bidi="cs-CZ"/>
    </w:rPr>
  </w:style>
  <w:style w:type="character" w:customStyle="1" w:styleId="Zkladntext2Tun">
    <w:name w:val="Základní text (2) + Tučné"/>
    <w:rsid w:val="00B3742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cs-CZ" w:eastAsia="cs-CZ" w:bidi="cs-CZ"/>
    </w:rPr>
  </w:style>
  <w:style w:type="character" w:customStyle="1" w:styleId="Zkladntext8">
    <w:name w:val="Základní text (8)_"/>
    <w:link w:val="Zkladntext80"/>
    <w:rsid w:val="00B3742A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Zkladntext80">
    <w:name w:val="Základní text (8)"/>
    <w:basedOn w:val="Normln"/>
    <w:link w:val="Zkladntext8"/>
    <w:rsid w:val="00B3742A"/>
    <w:pPr>
      <w:widowControl w:val="0"/>
      <w:shd w:val="clear" w:color="auto" w:fill="FFFFFF"/>
      <w:suppressAutoHyphens w:val="0"/>
      <w:spacing w:line="234" w:lineRule="exact"/>
    </w:pPr>
    <w:rPr>
      <w:rFonts w:ascii="Arial" w:eastAsia="Arial" w:hAnsi="Arial" w:cs="Arial"/>
      <w:b/>
      <w:bCs/>
      <w:sz w:val="21"/>
      <w:szCs w:val="21"/>
      <w:lang w:eastAsia="cs-CZ"/>
    </w:rPr>
  </w:style>
  <w:style w:type="paragraph" w:styleId="Revize">
    <w:name w:val="Revision"/>
    <w:hidden/>
    <w:uiPriority w:val="99"/>
    <w:semiHidden/>
    <w:rsid w:val="00C76A4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1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9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CEE91-521F-4DE6-B570-E843426F71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18</Pages>
  <Words>8555</Words>
  <Characters>50475</Characters>
  <Application>Microsoft Office Word</Application>
  <DocSecurity>0</DocSecurity>
  <Lines>420</Lines>
  <Paragraphs>117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PLÁŠŤ JUPITER Ia</vt:lpstr>
    </vt:vector>
  </TitlesOfParts>
  <Company>SŽDC s.o.</Company>
  <LinksUpToDate>false</LinksUpToDate>
  <CharactersWithSpaces>58913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PLÁŠŤ JUPITER Ia</dc:title>
  <dc:creator>stejzrova</dc:creator>
  <cp:lastModifiedBy>Kresová Petra, Bc.</cp:lastModifiedBy>
  <cp:revision>6</cp:revision>
  <cp:lastPrinted>2024-08-19T11:41:00Z</cp:lastPrinted>
  <dcterms:created xsi:type="dcterms:W3CDTF">2025-12-08T08:38:00Z</dcterms:created>
  <dcterms:modified xsi:type="dcterms:W3CDTF">2026-01-23T09:16:00Z</dcterms:modified>
</cp:coreProperties>
</file>